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5FB78" w14:textId="77777777" w:rsidR="00303ED9" w:rsidRPr="00303ED9" w:rsidRDefault="00303ED9">
      <w:pPr>
        <w:spacing w:before="66"/>
        <w:ind w:left="100"/>
        <w:rPr>
          <w:rFonts w:asciiTheme="minorHAnsi" w:hAnsiTheme="minorHAnsi" w:cstheme="minorHAnsi"/>
          <w:sz w:val="22"/>
          <w:szCs w:val="22"/>
        </w:rPr>
      </w:pPr>
      <w:r w:rsidRPr="00303ED9">
        <w:rPr>
          <w:rFonts w:asciiTheme="minorHAnsi" w:hAnsiTheme="minorHAnsi" w:cstheme="minorHAnsi"/>
          <w:sz w:val="22"/>
          <w:szCs w:val="22"/>
        </w:rPr>
        <w:t>Harvie Huff</w:t>
      </w:r>
    </w:p>
    <w:p w14:paraId="2E4A9F82" w14:textId="7139EC2A" w:rsidR="002722CF" w:rsidRPr="00303ED9" w:rsidRDefault="00303ED9">
      <w:pPr>
        <w:spacing w:before="66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94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303ED9">
        <w:rPr>
          <w:rFonts w:asciiTheme="minorHAnsi" w:eastAsia="Calibri" w:hAnsiTheme="minorHAnsi" w:cstheme="minorHAnsi"/>
          <w:sz w:val="22"/>
          <w:szCs w:val="22"/>
        </w:rPr>
        <w:t>6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303ED9">
        <w:rPr>
          <w:rFonts w:asciiTheme="minorHAnsi" w:eastAsia="Calibri" w:hAnsiTheme="minorHAnsi" w:cstheme="minorHAnsi"/>
          <w:sz w:val="22"/>
          <w:szCs w:val="22"/>
        </w:rPr>
        <w:t>eh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03ED9">
        <w:rPr>
          <w:rFonts w:asciiTheme="minorHAnsi" w:eastAsia="Calibri" w:hAnsiTheme="minorHAnsi" w:cstheme="minorHAnsi"/>
          <w:sz w:val="22"/>
          <w:szCs w:val="22"/>
        </w:rPr>
        <w:t>ak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03ED9">
        <w:rPr>
          <w:rFonts w:asciiTheme="minorHAnsi" w:eastAsia="Calibri" w:hAnsiTheme="minorHAnsi" w:cstheme="minorHAnsi"/>
          <w:sz w:val="22"/>
          <w:szCs w:val="22"/>
        </w:rPr>
        <w:t>a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Str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3ED9">
        <w:rPr>
          <w:rFonts w:asciiTheme="minorHAnsi" w:eastAsia="Calibri" w:hAnsiTheme="minorHAnsi" w:cstheme="minorHAnsi"/>
          <w:sz w:val="22"/>
          <w:szCs w:val="22"/>
        </w:rPr>
        <w:t>,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03ED9">
        <w:rPr>
          <w:rFonts w:asciiTheme="minorHAnsi" w:eastAsia="Calibri" w:hAnsiTheme="minorHAnsi" w:cstheme="minorHAnsi"/>
          <w:sz w:val="22"/>
          <w:szCs w:val="22"/>
        </w:rPr>
        <w:t>ilila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03ED9">
        <w:rPr>
          <w:rFonts w:asciiTheme="minorHAnsi" w:eastAsia="Calibri" w:hAnsiTheme="minorHAnsi" w:cstheme="minorHAnsi"/>
          <w:sz w:val="22"/>
          <w:szCs w:val="22"/>
        </w:rPr>
        <w:t>i, HI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9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6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7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303ED9">
        <w:rPr>
          <w:rFonts w:asciiTheme="minorHAnsi" w:eastAsia="Calibri" w:hAnsiTheme="minorHAnsi" w:cstheme="minorHAnsi"/>
          <w:sz w:val="22"/>
          <w:szCs w:val="22"/>
        </w:rPr>
        <w:t>9</w:t>
      </w:r>
    </w:p>
    <w:p w14:paraId="7FD61A9C" w14:textId="2DC7C910" w:rsidR="002722CF" w:rsidRPr="00303ED9" w:rsidRDefault="00303ED9">
      <w:pPr>
        <w:spacing w:before="41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303ED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03ED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b/>
          <w:spacing w:val="1"/>
          <w:sz w:val="22"/>
          <w:szCs w:val="22"/>
        </w:rPr>
        <w:t>ll</w:t>
      </w:r>
      <w:r w:rsidRPr="00303ED9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303ED9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303ED9">
        <w:rPr>
          <w:rFonts w:asciiTheme="minorHAnsi" w:eastAsia="Calibri" w:hAnsiTheme="minorHAnsi" w:cstheme="minorHAnsi"/>
          <w:sz w:val="22"/>
          <w:szCs w:val="22"/>
        </w:rPr>
        <w:t>.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3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83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>.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303ED9">
        <w:rPr>
          <w:rFonts w:asciiTheme="minorHAnsi" w:eastAsia="Calibri" w:hAnsiTheme="minorHAnsi" w:cstheme="minorHAnsi"/>
          <w:sz w:val="22"/>
          <w:szCs w:val="22"/>
        </w:rPr>
        <w:t xml:space="preserve">1                       </w:t>
      </w:r>
      <w:r w:rsidRPr="00303ED9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b/>
          <w:sz w:val="22"/>
          <w:szCs w:val="22"/>
        </w:rPr>
        <w:t>Em</w:t>
      </w:r>
      <w:r w:rsidRPr="00303ED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03ED9">
        <w:rPr>
          <w:rFonts w:asciiTheme="minorHAnsi" w:eastAsia="Calibri" w:hAnsiTheme="minorHAnsi" w:cstheme="minorHAnsi"/>
          <w:b/>
          <w:spacing w:val="1"/>
          <w:sz w:val="22"/>
          <w:szCs w:val="22"/>
        </w:rPr>
        <w:t>il</w:t>
      </w:r>
      <w:r w:rsidRPr="00303ED9">
        <w:rPr>
          <w:rFonts w:asciiTheme="minorHAnsi" w:eastAsia="Calibri" w:hAnsiTheme="minorHAnsi" w:cstheme="minorHAnsi"/>
          <w:b/>
          <w:sz w:val="22"/>
          <w:szCs w:val="22"/>
        </w:rPr>
        <w:t xml:space="preserve">: </w:t>
      </w:r>
      <w:r w:rsidRPr="00303ED9">
        <w:rPr>
          <w:rFonts w:asciiTheme="minorHAnsi" w:eastAsia="Calibri" w:hAnsiTheme="minorHAnsi" w:cstheme="minorHAnsi"/>
          <w:spacing w:val="-49"/>
          <w:sz w:val="22"/>
          <w:szCs w:val="22"/>
        </w:rPr>
        <w:t xml:space="preserve"> </w:t>
      </w:r>
      <w:r w:rsidRPr="00303ED9">
        <w:rPr>
          <w:rFonts w:asciiTheme="minorHAnsi" w:hAnsiTheme="minorHAnsi" w:cstheme="minorHAnsi"/>
          <w:sz w:val="22"/>
          <w:szCs w:val="22"/>
        </w:rPr>
        <w:t>harvie@gmail.com</w:t>
      </w:r>
    </w:p>
    <w:p w14:paraId="53C7D173" w14:textId="77777777" w:rsidR="002722CF" w:rsidRPr="00303ED9" w:rsidRDefault="002722CF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33BB0F81" w14:textId="77777777" w:rsidR="002722CF" w:rsidRPr="00303ED9" w:rsidRDefault="00303ED9">
      <w:pPr>
        <w:spacing w:before="12" w:line="276" w:lineRule="auto"/>
        <w:ind w:left="100" w:right="263" w:firstLine="720"/>
        <w:rPr>
          <w:rFonts w:asciiTheme="minorHAnsi" w:eastAsia="Calibri" w:hAnsiTheme="minorHAnsi" w:cstheme="minorHAnsi"/>
          <w:sz w:val="22"/>
          <w:szCs w:val="22"/>
        </w:rPr>
      </w:pP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03ED9">
        <w:rPr>
          <w:rFonts w:asciiTheme="minorHAnsi" w:eastAsia="Calibri" w:hAnsiTheme="minorHAnsi" w:cstheme="minorHAnsi"/>
          <w:sz w:val="22"/>
          <w:szCs w:val="22"/>
        </w:rPr>
        <w:t>y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03ED9">
        <w:rPr>
          <w:rFonts w:asciiTheme="minorHAnsi" w:eastAsia="Calibri" w:hAnsiTheme="minorHAnsi" w:cstheme="minorHAnsi"/>
          <w:sz w:val="22"/>
          <w:szCs w:val="22"/>
        </w:rPr>
        <w:t>j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sz w:val="22"/>
          <w:szCs w:val="22"/>
        </w:rPr>
        <w:t>cti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303ED9">
        <w:rPr>
          <w:rFonts w:asciiTheme="minorHAnsi" w:eastAsia="Calibri" w:hAnsiTheme="minorHAnsi" w:cstheme="minorHAnsi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is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to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03ED9">
        <w:rPr>
          <w:rFonts w:asciiTheme="minorHAnsi" w:eastAsia="Calibri" w:hAnsiTheme="minorHAnsi" w:cstheme="minorHAnsi"/>
          <w:sz w:val="22"/>
          <w:szCs w:val="22"/>
        </w:rPr>
        <w:t>ain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a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z w:val="22"/>
          <w:szCs w:val="22"/>
        </w:rPr>
        <w:t>sit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z w:val="22"/>
          <w:szCs w:val="22"/>
        </w:rPr>
        <w:t>n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as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303ED9">
        <w:rPr>
          <w:rFonts w:asciiTheme="minorHAnsi" w:eastAsia="Calibri" w:hAnsiTheme="minorHAnsi" w:cstheme="minorHAnsi"/>
          <w:sz w:val="22"/>
          <w:szCs w:val="22"/>
        </w:rPr>
        <w:t xml:space="preserve">ead 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z w:val="22"/>
          <w:szCs w:val="22"/>
        </w:rPr>
        <w:t>c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03ED9">
        <w:rPr>
          <w:rFonts w:asciiTheme="minorHAnsi" w:eastAsia="Calibri" w:hAnsiTheme="minorHAnsi" w:cstheme="minorHAnsi"/>
          <w:sz w:val="22"/>
          <w:szCs w:val="22"/>
        </w:rPr>
        <w:t>er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z w:val="22"/>
          <w:szCs w:val="22"/>
        </w:rPr>
        <w:t>ach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with an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z w:val="22"/>
          <w:szCs w:val="22"/>
        </w:rPr>
        <w:t>r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03ED9">
        <w:rPr>
          <w:rFonts w:asciiTheme="minorHAnsi" w:eastAsia="Calibri" w:hAnsiTheme="minorHAnsi" w:cstheme="minorHAnsi"/>
          <w:sz w:val="22"/>
          <w:szCs w:val="22"/>
        </w:rPr>
        <w:t>a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03ED9">
        <w:rPr>
          <w:rFonts w:asciiTheme="minorHAnsi" w:eastAsia="Calibri" w:hAnsiTheme="minorHAnsi" w:cstheme="minorHAnsi"/>
          <w:sz w:val="22"/>
          <w:szCs w:val="22"/>
        </w:rPr>
        <w:t>i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303ED9">
        <w:rPr>
          <w:rFonts w:asciiTheme="minorHAnsi" w:eastAsia="Calibri" w:hAnsiTheme="minorHAnsi" w:cstheme="minorHAnsi"/>
          <w:sz w:val="22"/>
          <w:szCs w:val="22"/>
        </w:rPr>
        <w:t>ati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z w:val="22"/>
          <w:szCs w:val="22"/>
        </w:rPr>
        <w:t>n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03ED9">
        <w:rPr>
          <w:rFonts w:asciiTheme="minorHAnsi" w:eastAsia="Calibri" w:hAnsiTheme="minorHAnsi" w:cstheme="minorHAnsi"/>
          <w:sz w:val="22"/>
          <w:szCs w:val="22"/>
        </w:rPr>
        <w:t>at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03ED9">
        <w:rPr>
          <w:rFonts w:asciiTheme="minorHAnsi" w:eastAsia="Calibri" w:hAnsiTheme="minorHAnsi" w:cstheme="minorHAnsi"/>
          <w:sz w:val="22"/>
          <w:szCs w:val="22"/>
        </w:rPr>
        <w:t>eli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03ED9">
        <w:rPr>
          <w:rFonts w:asciiTheme="minorHAnsi" w:eastAsia="Calibri" w:hAnsiTheme="minorHAnsi" w:cstheme="minorHAnsi"/>
          <w:sz w:val="22"/>
          <w:szCs w:val="22"/>
        </w:rPr>
        <w:t>es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in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aca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03ED9">
        <w:rPr>
          <w:rFonts w:asciiTheme="minorHAnsi" w:eastAsia="Calibri" w:hAnsiTheme="minorHAnsi" w:cstheme="minorHAnsi"/>
          <w:sz w:val="22"/>
          <w:szCs w:val="22"/>
        </w:rPr>
        <w:t>ic ac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03ED9">
        <w:rPr>
          <w:rFonts w:asciiTheme="minorHAnsi" w:eastAsia="Calibri" w:hAnsiTheme="minorHAnsi" w:cstheme="minorHAnsi"/>
          <w:sz w:val="22"/>
          <w:szCs w:val="22"/>
        </w:rPr>
        <w:t>ie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303ED9">
        <w:rPr>
          <w:rFonts w:asciiTheme="minorHAnsi" w:eastAsia="Calibri" w:hAnsiTheme="minorHAnsi" w:cstheme="minorHAnsi"/>
          <w:sz w:val="22"/>
          <w:szCs w:val="22"/>
        </w:rPr>
        <w:t>ent,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303ED9">
        <w:rPr>
          <w:rFonts w:asciiTheme="minorHAnsi" w:eastAsia="Calibri" w:hAnsiTheme="minorHAnsi" w:cstheme="minorHAnsi"/>
          <w:sz w:val="22"/>
          <w:szCs w:val="22"/>
        </w:rPr>
        <w:t>cel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303ED9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03ED9">
        <w:rPr>
          <w:rFonts w:asciiTheme="minorHAnsi" w:eastAsia="Calibri" w:hAnsiTheme="minorHAnsi" w:cstheme="minorHAnsi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hn</w:t>
      </w:r>
      <w:r w:rsidRPr="00303ED9">
        <w:rPr>
          <w:rFonts w:asciiTheme="minorHAnsi" w:eastAsia="Calibri" w:hAnsiTheme="minorHAnsi" w:cstheme="minorHAnsi"/>
          <w:sz w:val="22"/>
          <w:szCs w:val="22"/>
        </w:rPr>
        <w:t>i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303ED9">
        <w:rPr>
          <w:rFonts w:asciiTheme="minorHAnsi" w:eastAsia="Calibri" w:hAnsiTheme="minorHAnsi" w:cstheme="minorHAnsi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(ba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303ED9">
        <w:rPr>
          <w:rFonts w:asciiTheme="minorHAnsi" w:eastAsia="Calibri" w:hAnsiTheme="minorHAnsi" w:cstheme="minorHAnsi"/>
          <w:sz w:val="22"/>
          <w:szCs w:val="22"/>
        </w:rPr>
        <w:t>l skills),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and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i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303ED9">
        <w:rPr>
          <w:rFonts w:asciiTheme="minorHAnsi" w:eastAsia="Calibri" w:hAnsiTheme="minorHAnsi" w:cstheme="minorHAnsi"/>
          <w:sz w:val="22"/>
          <w:szCs w:val="22"/>
        </w:rPr>
        <w:t>t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eg</w:t>
      </w:r>
      <w:r w:rsidRPr="00303ED9">
        <w:rPr>
          <w:rFonts w:asciiTheme="minorHAnsi" w:eastAsia="Calibri" w:hAnsiTheme="minorHAnsi" w:cstheme="minorHAnsi"/>
          <w:sz w:val="22"/>
          <w:szCs w:val="22"/>
        </w:rPr>
        <w:t>rity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as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the pr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03ED9">
        <w:rPr>
          <w:rFonts w:asciiTheme="minorHAnsi" w:eastAsia="Calibri" w:hAnsiTheme="minorHAnsi" w:cstheme="minorHAnsi"/>
          <w:sz w:val="22"/>
          <w:szCs w:val="22"/>
        </w:rPr>
        <w:t>ary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p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03ED9">
        <w:rPr>
          <w:rFonts w:asciiTheme="minorHAnsi" w:eastAsia="Calibri" w:hAnsiTheme="minorHAnsi" w:cstheme="minorHAnsi"/>
          <w:sz w:val="22"/>
          <w:szCs w:val="22"/>
        </w:rPr>
        <w:t>il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oph</w:t>
      </w:r>
      <w:r w:rsidRPr="00303ED9">
        <w:rPr>
          <w:rFonts w:asciiTheme="minorHAnsi" w:eastAsia="Calibri" w:hAnsiTheme="minorHAnsi" w:cstheme="minorHAnsi"/>
          <w:sz w:val="22"/>
          <w:szCs w:val="22"/>
        </w:rPr>
        <w:t>ies</w:t>
      </w:r>
      <w:r w:rsidRPr="00303ED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to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ac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03ED9">
        <w:rPr>
          <w:rFonts w:asciiTheme="minorHAnsi" w:eastAsia="Calibri" w:hAnsiTheme="minorHAnsi" w:cstheme="minorHAnsi"/>
          <w:sz w:val="22"/>
          <w:szCs w:val="22"/>
        </w:rPr>
        <w:t>i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03ED9">
        <w:rPr>
          <w:rFonts w:asciiTheme="minorHAnsi" w:eastAsia="Calibri" w:hAnsiTheme="minorHAnsi" w:cstheme="minorHAnsi"/>
          <w:sz w:val="22"/>
          <w:szCs w:val="22"/>
        </w:rPr>
        <w:t>i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03ED9">
        <w:rPr>
          <w:rFonts w:asciiTheme="minorHAnsi" w:eastAsia="Calibri" w:hAnsiTheme="minorHAnsi" w:cstheme="minorHAnsi"/>
          <w:sz w:val="22"/>
          <w:szCs w:val="22"/>
        </w:rPr>
        <w:t>g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p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z w:val="22"/>
          <w:szCs w:val="22"/>
        </w:rPr>
        <w:t>s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03ED9">
        <w:rPr>
          <w:rFonts w:asciiTheme="minorHAnsi" w:eastAsia="Calibri" w:hAnsiTheme="minorHAnsi" w:cstheme="minorHAnsi"/>
          <w:sz w:val="22"/>
          <w:szCs w:val="22"/>
        </w:rPr>
        <w:t>ti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303ED9">
        <w:rPr>
          <w:rFonts w:asciiTheme="minorHAnsi" w:eastAsia="Calibri" w:hAnsiTheme="minorHAnsi" w:cstheme="minorHAnsi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resu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303ED9">
        <w:rPr>
          <w:rFonts w:asciiTheme="minorHAnsi" w:eastAsia="Calibri" w:hAnsiTheme="minorHAnsi" w:cstheme="minorHAnsi"/>
          <w:sz w:val="22"/>
          <w:szCs w:val="22"/>
        </w:rPr>
        <w:t>ts. Bel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z w:val="22"/>
          <w:szCs w:val="22"/>
        </w:rPr>
        <w:t>w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is a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br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03ED9">
        <w:rPr>
          <w:rFonts w:asciiTheme="minorHAnsi" w:eastAsia="Calibri" w:hAnsiTheme="minorHAnsi" w:cstheme="minorHAnsi"/>
          <w:sz w:val="22"/>
          <w:szCs w:val="22"/>
        </w:rPr>
        <w:t>ef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s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03ED9">
        <w:rPr>
          <w:rFonts w:asciiTheme="minorHAnsi" w:eastAsia="Calibri" w:hAnsiTheme="minorHAnsi" w:cstheme="minorHAnsi"/>
          <w:sz w:val="22"/>
          <w:szCs w:val="22"/>
        </w:rPr>
        <w:t>ary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303ED9">
        <w:rPr>
          <w:rFonts w:asciiTheme="minorHAnsi" w:eastAsia="Calibri" w:hAnsiTheme="minorHAnsi" w:cstheme="minorHAnsi"/>
          <w:sz w:val="22"/>
          <w:szCs w:val="22"/>
        </w:rPr>
        <w:t>y</w:t>
      </w:r>
      <w:r w:rsidRPr="00303ED9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303ED9">
        <w:rPr>
          <w:rFonts w:asciiTheme="minorHAnsi" w:eastAsia="Calibri" w:hAnsiTheme="minorHAnsi" w:cstheme="minorHAnsi"/>
          <w:sz w:val="22"/>
          <w:szCs w:val="22"/>
        </w:rPr>
        <w:t>al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03ED9">
        <w:rPr>
          <w:rFonts w:asciiTheme="minorHAnsi" w:eastAsia="Calibri" w:hAnsiTheme="minorHAnsi" w:cstheme="minorHAnsi"/>
          <w:sz w:val="22"/>
          <w:szCs w:val="22"/>
        </w:rPr>
        <w:t>ficat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03ED9">
        <w:rPr>
          <w:rFonts w:asciiTheme="minorHAnsi" w:eastAsia="Calibri" w:hAnsiTheme="minorHAnsi" w:cstheme="minorHAnsi"/>
          <w:sz w:val="22"/>
          <w:szCs w:val="22"/>
        </w:rPr>
        <w:t>s. On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303ED9">
        <w:rPr>
          <w:rFonts w:asciiTheme="minorHAnsi" w:eastAsia="Calibri" w:hAnsiTheme="minorHAnsi" w:cstheme="minorHAnsi"/>
          <w:sz w:val="22"/>
          <w:szCs w:val="22"/>
        </w:rPr>
        <w:t>y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w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sz w:val="22"/>
          <w:szCs w:val="22"/>
        </w:rPr>
        <w:t>b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si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03ED9">
        <w:rPr>
          <w:rFonts w:asciiTheme="minorHAnsi" w:eastAsia="Calibri" w:hAnsiTheme="minorHAnsi" w:cstheme="minorHAnsi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303ED9">
        <w:rPr>
          <w:rFonts w:asciiTheme="minorHAnsi" w:eastAsia="Calibri" w:hAnsiTheme="minorHAnsi" w:cstheme="minorHAnsi"/>
          <w:sz w:val="22"/>
          <w:szCs w:val="22"/>
        </w:rPr>
        <w:t>u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can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fi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03ED9">
        <w:rPr>
          <w:rFonts w:asciiTheme="minorHAnsi" w:eastAsia="Calibri" w:hAnsiTheme="minorHAnsi" w:cstheme="minorHAnsi"/>
          <w:sz w:val="22"/>
          <w:szCs w:val="22"/>
        </w:rPr>
        <w:t>d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03ED9">
        <w:rPr>
          <w:rFonts w:asciiTheme="minorHAnsi" w:eastAsia="Calibri" w:hAnsiTheme="minorHAnsi" w:cstheme="minorHAnsi"/>
          <w:sz w:val="22"/>
          <w:szCs w:val="22"/>
        </w:rPr>
        <w:t>e a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03ED9">
        <w:rPr>
          <w:rFonts w:asciiTheme="minorHAnsi" w:eastAsia="Calibri" w:hAnsiTheme="minorHAnsi" w:cstheme="minorHAnsi"/>
          <w:sz w:val="22"/>
          <w:szCs w:val="22"/>
        </w:rPr>
        <w:t>t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03ED9">
        <w:rPr>
          <w:rFonts w:asciiTheme="minorHAnsi" w:eastAsia="Calibri" w:hAnsiTheme="minorHAnsi" w:cstheme="minorHAnsi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i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03ED9">
        <w:rPr>
          <w:rFonts w:asciiTheme="minorHAnsi" w:eastAsia="Calibri" w:hAnsiTheme="minorHAnsi" w:cstheme="minorHAnsi"/>
          <w:sz w:val="22"/>
          <w:szCs w:val="22"/>
        </w:rPr>
        <w:t>cl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303ED9">
        <w:rPr>
          <w:rFonts w:asciiTheme="minorHAnsi" w:eastAsia="Calibri" w:hAnsiTheme="minorHAnsi" w:cstheme="minorHAnsi"/>
          <w:sz w:val="22"/>
          <w:szCs w:val="22"/>
        </w:rPr>
        <w:t>i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03ED9">
        <w:rPr>
          <w:rFonts w:asciiTheme="minorHAnsi" w:eastAsia="Calibri" w:hAnsiTheme="minorHAnsi" w:cstheme="minorHAnsi"/>
          <w:sz w:val="22"/>
          <w:szCs w:val="22"/>
        </w:rPr>
        <w:t>g se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303ED9">
        <w:rPr>
          <w:rFonts w:asciiTheme="minorHAnsi" w:eastAsia="Calibri" w:hAnsiTheme="minorHAnsi" w:cstheme="minorHAnsi"/>
          <w:sz w:val="22"/>
          <w:szCs w:val="22"/>
        </w:rPr>
        <w:t>er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03ED9">
        <w:rPr>
          <w:rFonts w:asciiTheme="minorHAnsi" w:eastAsia="Calibri" w:hAnsiTheme="minorHAnsi" w:cstheme="minorHAnsi"/>
          <w:sz w:val="22"/>
          <w:szCs w:val="22"/>
        </w:rPr>
        <w:t>l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trai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03ED9">
        <w:rPr>
          <w:rFonts w:asciiTheme="minorHAnsi" w:eastAsia="Calibri" w:hAnsiTheme="minorHAnsi" w:cstheme="minorHAnsi"/>
          <w:sz w:val="22"/>
          <w:szCs w:val="22"/>
        </w:rPr>
        <w:t>i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03ED9">
        <w:rPr>
          <w:rFonts w:asciiTheme="minorHAnsi" w:eastAsia="Calibri" w:hAnsiTheme="minorHAnsi" w:cstheme="minorHAnsi"/>
          <w:sz w:val="22"/>
          <w:szCs w:val="22"/>
        </w:rPr>
        <w:t>g sessi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03ED9">
        <w:rPr>
          <w:rFonts w:asciiTheme="minorHAnsi" w:eastAsia="Calibri" w:hAnsiTheme="minorHAnsi" w:cstheme="minorHAnsi"/>
          <w:sz w:val="22"/>
          <w:szCs w:val="22"/>
        </w:rPr>
        <w:t>s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that I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ha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303ED9">
        <w:rPr>
          <w:rFonts w:asciiTheme="minorHAnsi" w:eastAsia="Calibri" w:hAnsiTheme="minorHAnsi" w:cstheme="minorHAnsi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03ED9">
        <w:rPr>
          <w:rFonts w:asciiTheme="minorHAnsi" w:eastAsia="Calibri" w:hAnsiTheme="minorHAnsi" w:cstheme="minorHAnsi"/>
          <w:sz w:val="22"/>
          <w:szCs w:val="22"/>
        </w:rPr>
        <w:t>esig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303ED9">
        <w:rPr>
          <w:rFonts w:asciiTheme="minorHAnsi" w:eastAsia="Calibri" w:hAnsiTheme="minorHAnsi" w:cstheme="minorHAnsi"/>
          <w:sz w:val="22"/>
          <w:szCs w:val="22"/>
        </w:rPr>
        <w:t>ed.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I am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ce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03ED9">
        <w:rPr>
          <w:rFonts w:asciiTheme="minorHAnsi" w:eastAsia="Calibri" w:hAnsiTheme="minorHAnsi" w:cstheme="minorHAnsi"/>
          <w:sz w:val="22"/>
          <w:szCs w:val="22"/>
        </w:rPr>
        <w:t>tain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an i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03ED9">
        <w:rPr>
          <w:rFonts w:asciiTheme="minorHAnsi" w:eastAsia="Calibri" w:hAnsiTheme="minorHAnsi" w:cstheme="minorHAnsi"/>
          <w:sz w:val="22"/>
          <w:szCs w:val="22"/>
        </w:rPr>
        <w:t>t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03ED9">
        <w:rPr>
          <w:rFonts w:asciiTheme="minorHAnsi" w:eastAsia="Calibri" w:hAnsiTheme="minorHAnsi" w:cstheme="minorHAnsi"/>
          <w:sz w:val="22"/>
          <w:szCs w:val="22"/>
        </w:rPr>
        <w:t>i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sz w:val="22"/>
          <w:szCs w:val="22"/>
        </w:rPr>
        <w:t>w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03ED9">
        <w:rPr>
          <w:rFonts w:asciiTheme="minorHAnsi" w:eastAsia="Calibri" w:hAnsiTheme="minorHAnsi" w:cstheme="minorHAnsi"/>
          <w:sz w:val="22"/>
          <w:szCs w:val="22"/>
        </w:rPr>
        <w:t>ld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fu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303ED9">
        <w:rPr>
          <w:rFonts w:asciiTheme="minorHAnsi" w:eastAsia="Calibri" w:hAnsiTheme="minorHAnsi" w:cstheme="minorHAnsi"/>
          <w:sz w:val="22"/>
          <w:szCs w:val="22"/>
        </w:rPr>
        <w:t>ly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03ED9">
        <w:rPr>
          <w:rFonts w:asciiTheme="minorHAnsi" w:eastAsia="Calibri" w:hAnsiTheme="minorHAnsi" w:cstheme="minorHAnsi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303ED9">
        <w:rPr>
          <w:rFonts w:asciiTheme="minorHAnsi" w:eastAsia="Calibri" w:hAnsiTheme="minorHAnsi" w:cstheme="minorHAnsi"/>
          <w:sz w:val="22"/>
          <w:szCs w:val="22"/>
        </w:rPr>
        <w:t>eal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03ED9">
        <w:rPr>
          <w:rFonts w:asciiTheme="minorHAnsi" w:eastAsia="Calibri" w:hAnsiTheme="minorHAnsi" w:cstheme="minorHAnsi"/>
          <w:sz w:val="22"/>
          <w:szCs w:val="22"/>
        </w:rPr>
        <w:t>y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ab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03ED9">
        <w:rPr>
          <w:rFonts w:asciiTheme="minorHAnsi" w:eastAsia="Calibri" w:hAnsiTheme="minorHAnsi" w:cstheme="minorHAnsi"/>
          <w:sz w:val="22"/>
          <w:szCs w:val="22"/>
        </w:rPr>
        <w:t>lities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a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03ED9">
        <w:rPr>
          <w:rFonts w:asciiTheme="minorHAnsi" w:eastAsia="Calibri" w:hAnsiTheme="minorHAnsi" w:cstheme="minorHAnsi"/>
          <w:sz w:val="22"/>
          <w:szCs w:val="22"/>
        </w:rPr>
        <w:t>d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303ED9">
        <w:rPr>
          <w:rFonts w:asciiTheme="minorHAnsi" w:eastAsia="Calibri" w:hAnsiTheme="minorHAnsi" w:cstheme="minorHAnsi"/>
          <w:sz w:val="22"/>
          <w:szCs w:val="22"/>
        </w:rPr>
        <w:t>th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03ED9">
        <w:rPr>
          <w:rFonts w:asciiTheme="minorHAnsi" w:eastAsia="Calibri" w:hAnsiTheme="minorHAnsi" w:cstheme="minorHAnsi"/>
          <w:sz w:val="22"/>
          <w:szCs w:val="22"/>
        </w:rPr>
        <w:t>siasm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f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z w:val="22"/>
          <w:szCs w:val="22"/>
        </w:rPr>
        <w:t>r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303ED9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z w:val="22"/>
          <w:szCs w:val="22"/>
        </w:rPr>
        <w:t>rtu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03ED9">
        <w:rPr>
          <w:rFonts w:asciiTheme="minorHAnsi" w:eastAsia="Calibri" w:hAnsiTheme="minorHAnsi" w:cstheme="minorHAnsi"/>
          <w:sz w:val="22"/>
          <w:szCs w:val="22"/>
        </w:rPr>
        <w:t>i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03ED9">
        <w:rPr>
          <w:rFonts w:asciiTheme="minorHAnsi" w:eastAsia="Calibri" w:hAnsiTheme="minorHAnsi" w:cstheme="minorHAnsi"/>
          <w:sz w:val="22"/>
          <w:szCs w:val="22"/>
        </w:rPr>
        <w:t>y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03ED9">
        <w:rPr>
          <w:rFonts w:asciiTheme="minorHAnsi" w:eastAsia="Calibri" w:hAnsiTheme="minorHAnsi" w:cstheme="minorHAnsi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03ED9">
        <w:rPr>
          <w:rFonts w:asciiTheme="minorHAnsi" w:eastAsia="Calibri" w:hAnsiTheme="minorHAnsi" w:cstheme="minorHAnsi"/>
          <w:sz w:val="22"/>
          <w:szCs w:val="22"/>
        </w:rPr>
        <w:t>tri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03ED9">
        <w:rPr>
          <w:rFonts w:asciiTheme="minorHAnsi" w:eastAsia="Calibri" w:hAnsiTheme="minorHAnsi" w:cstheme="minorHAnsi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03ED9">
        <w:rPr>
          <w:rFonts w:asciiTheme="minorHAnsi" w:eastAsia="Calibri" w:hAnsiTheme="minorHAnsi" w:cstheme="minorHAnsi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03ED9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03ED9">
        <w:rPr>
          <w:rFonts w:asciiTheme="minorHAnsi" w:eastAsia="Calibri" w:hAnsiTheme="minorHAnsi" w:cstheme="minorHAnsi"/>
          <w:sz w:val="22"/>
          <w:szCs w:val="22"/>
        </w:rPr>
        <w:t>th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303ED9">
        <w:rPr>
          <w:rFonts w:asciiTheme="minorHAnsi" w:eastAsia="Calibri" w:hAnsiTheme="minorHAnsi" w:cstheme="minorHAnsi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3ED9">
        <w:rPr>
          <w:rFonts w:asciiTheme="minorHAnsi" w:eastAsia="Calibri" w:hAnsiTheme="minorHAnsi" w:cstheme="minorHAnsi"/>
          <w:sz w:val="22"/>
          <w:szCs w:val="22"/>
        </w:rPr>
        <w:t>ic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pro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03ED9">
        <w:rPr>
          <w:rFonts w:asciiTheme="minorHAnsi" w:eastAsia="Calibri" w:hAnsiTheme="minorHAnsi" w:cstheme="minorHAnsi"/>
          <w:sz w:val="22"/>
          <w:szCs w:val="22"/>
        </w:rPr>
        <w:t>r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03ED9">
        <w:rPr>
          <w:rFonts w:asciiTheme="minorHAnsi" w:eastAsia="Calibri" w:hAnsiTheme="minorHAnsi" w:cstheme="minorHAnsi"/>
          <w:sz w:val="22"/>
          <w:szCs w:val="22"/>
        </w:rPr>
        <w:t>m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a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303ED9">
        <w:rPr>
          <w:rFonts w:asciiTheme="minorHAnsi" w:eastAsia="Calibri" w:hAnsiTheme="minorHAnsi" w:cstheme="minorHAnsi"/>
          <w:sz w:val="22"/>
          <w:szCs w:val="22"/>
        </w:rPr>
        <w:t>d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be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a</w:t>
      </w:r>
      <w:r w:rsidRPr="00303ED9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03ED9">
        <w:rPr>
          <w:rFonts w:asciiTheme="minorHAnsi" w:eastAsia="Calibri" w:hAnsiTheme="minorHAnsi" w:cstheme="minorHAnsi"/>
          <w:sz w:val="22"/>
          <w:szCs w:val="22"/>
        </w:rPr>
        <w:t>art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z w:val="22"/>
          <w:szCs w:val="22"/>
        </w:rPr>
        <w:t>f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03ED9">
        <w:rPr>
          <w:rFonts w:asciiTheme="minorHAnsi" w:eastAsia="Calibri" w:hAnsiTheme="minorHAnsi" w:cstheme="minorHAnsi"/>
          <w:sz w:val="22"/>
          <w:szCs w:val="22"/>
        </w:rPr>
        <w:t>r athl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sz w:val="22"/>
          <w:szCs w:val="22"/>
        </w:rPr>
        <w:t>tic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c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z w:val="22"/>
          <w:szCs w:val="22"/>
        </w:rPr>
        <w:t>ac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03ED9">
        <w:rPr>
          <w:rFonts w:asciiTheme="minorHAnsi" w:eastAsia="Calibri" w:hAnsiTheme="minorHAnsi" w:cstheme="minorHAnsi"/>
          <w:sz w:val="22"/>
          <w:szCs w:val="22"/>
        </w:rPr>
        <w:t>i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03ED9">
        <w:rPr>
          <w:rFonts w:asciiTheme="minorHAnsi" w:eastAsia="Calibri" w:hAnsiTheme="minorHAnsi" w:cstheme="minorHAnsi"/>
          <w:sz w:val="22"/>
          <w:szCs w:val="22"/>
        </w:rPr>
        <w:t>g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s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03ED9">
        <w:rPr>
          <w:rFonts w:asciiTheme="minorHAnsi" w:eastAsia="Calibri" w:hAnsiTheme="minorHAnsi" w:cstheme="minorHAnsi"/>
          <w:sz w:val="22"/>
          <w:szCs w:val="22"/>
        </w:rPr>
        <w:t>ff.</w:t>
      </w:r>
    </w:p>
    <w:p w14:paraId="2A4EA2D4" w14:textId="77777777" w:rsidR="002722CF" w:rsidRPr="00303ED9" w:rsidRDefault="002722CF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p w14:paraId="25C96620" w14:textId="77777777" w:rsidR="002722CF" w:rsidRPr="00303ED9" w:rsidRDefault="00303ED9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303ED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03ED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oa</w:t>
      </w:r>
      <w:r w:rsidRPr="00303ED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03ED9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303ED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03ED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303ED9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303ED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03ED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03ED9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303ED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03ED9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303ED9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303ED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03ED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03ED9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03ED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03ED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303ED9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3A5F9B90" w14:textId="77777777" w:rsidR="002722CF" w:rsidRPr="00303ED9" w:rsidRDefault="002722CF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4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1"/>
        <w:gridCol w:w="740"/>
        <w:gridCol w:w="6671"/>
      </w:tblGrid>
      <w:tr w:rsidR="00303ED9" w:rsidRPr="00303ED9" w14:paraId="599E60A4" w14:textId="77777777">
        <w:trPr>
          <w:trHeight w:hRule="exact" w:val="379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0DFB729" w14:textId="77777777" w:rsidR="002722CF" w:rsidRPr="00303ED9" w:rsidRDefault="00303ED9">
            <w:pPr>
              <w:spacing w:before="61"/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303ED9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14:paraId="21825D30" w14:textId="77777777" w:rsidR="002722CF" w:rsidRPr="00303ED9" w:rsidRDefault="00303ED9">
            <w:pPr>
              <w:spacing w:before="67"/>
              <w:ind w:left="1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03ED9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303ED9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303ED9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303ED9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6671" w:type="dxa"/>
            <w:tcBorders>
              <w:top w:val="nil"/>
              <w:left w:val="nil"/>
              <w:bottom w:val="nil"/>
              <w:right w:val="nil"/>
            </w:tcBorders>
          </w:tcPr>
          <w:p w14:paraId="213DC43F" w14:textId="77777777" w:rsidR="002722CF" w:rsidRPr="00303ED9" w:rsidRDefault="00303ED9">
            <w:pPr>
              <w:spacing w:before="67"/>
              <w:ind w:left="10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03ED9">
              <w:rPr>
                <w:rFonts w:asciiTheme="minorHAnsi" w:eastAsia="Calibri" w:hAnsiTheme="minorHAnsi" w:cstheme="minorHAnsi"/>
                <w:sz w:val="22"/>
                <w:szCs w:val="22"/>
              </w:rPr>
              <w:t>Accre</w:t>
            </w:r>
            <w:r w:rsidRPr="00303ED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303ED9">
              <w:rPr>
                <w:rFonts w:asciiTheme="minorHAnsi" w:eastAsia="Calibri" w:hAnsiTheme="minorHAnsi" w:cstheme="minorHAnsi"/>
                <w:sz w:val="22"/>
                <w:szCs w:val="22"/>
              </w:rPr>
              <w:t>ited I</w:t>
            </w:r>
            <w:r w:rsidRPr="00303ED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303ED9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303ED9">
              <w:rPr>
                <w:rFonts w:asciiTheme="minorHAnsi" w:eastAsia="Calibri" w:hAnsiTheme="minorHAnsi" w:cstheme="minorHAnsi"/>
                <w:sz w:val="22"/>
                <w:szCs w:val="22"/>
              </w:rPr>
              <w:t>ersc</w:t>
            </w:r>
            <w:r w:rsidRPr="00303ED9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303ED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303ED9">
              <w:rPr>
                <w:rFonts w:asciiTheme="minorHAnsi" w:eastAsia="Calibri" w:hAnsiTheme="minorHAnsi" w:cstheme="minorHAnsi"/>
                <w:sz w:val="22"/>
                <w:szCs w:val="22"/>
              </w:rPr>
              <w:t>lastic</w:t>
            </w:r>
            <w:r w:rsidRPr="00303ED9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303ED9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303ED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303ED9">
              <w:rPr>
                <w:rFonts w:asciiTheme="minorHAnsi" w:eastAsia="Calibri" w:hAnsiTheme="minorHAnsi" w:cstheme="minorHAnsi"/>
                <w:sz w:val="22"/>
                <w:szCs w:val="22"/>
              </w:rPr>
              <w:t>ach</w:t>
            </w:r>
            <w:r w:rsidRPr="00303ED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03ED9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303ED9">
              <w:rPr>
                <w:rFonts w:asciiTheme="minorHAnsi" w:eastAsia="Calibri" w:hAnsiTheme="minorHAnsi" w:cstheme="minorHAnsi"/>
                <w:sz w:val="22"/>
                <w:szCs w:val="22"/>
              </w:rPr>
              <w:t>ertific</w:t>
            </w:r>
            <w:r w:rsidRPr="00303ED9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303ED9">
              <w:rPr>
                <w:rFonts w:asciiTheme="minorHAnsi" w:eastAsia="Calibri" w:hAnsiTheme="minorHAnsi" w:cstheme="minorHAnsi"/>
                <w:sz w:val="22"/>
                <w:szCs w:val="22"/>
              </w:rPr>
              <w:t>te</w:t>
            </w:r>
            <w:r w:rsidRPr="00303ED9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303ED9">
              <w:rPr>
                <w:rFonts w:asciiTheme="minorHAnsi" w:eastAsia="Calibri" w:hAnsiTheme="minorHAnsi" w:cstheme="minorHAnsi"/>
                <w:sz w:val="22"/>
                <w:szCs w:val="22"/>
              </w:rPr>
              <w:t>(</w:t>
            </w:r>
            <w:r w:rsidRPr="00303ED9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S</w:t>
            </w:r>
            <w:r w:rsidRPr="00303ED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303ED9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303ED9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303ED9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303ED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03ED9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303ED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303ED9">
              <w:rPr>
                <w:rFonts w:asciiTheme="minorHAnsi" w:eastAsia="Calibri" w:hAnsiTheme="minorHAnsi" w:cstheme="minorHAnsi"/>
                <w:sz w:val="22"/>
                <w:szCs w:val="22"/>
              </w:rPr>
              <w:t>ecific)</w:t>
            </w:r>
          </w:p>
        </w:tc>
      </w:tr>
      <w:tr w:rsidR="00303ED9" w:rsidRPr="00303ED9" w14:paraId="2A71FFF9" w14:textId="77777777">
        <w:trPr>
          <w:trHeight w:hRule="exact" w:val="641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BEE5B2B" w14:textId="77777777" w:rsidR="002722CF" w:rsidRPr="00303ED9" w:rsidRDefault="00303ED9">
            <w:pPr>
              <w:spacing w:before="3"/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303ED9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</w:p>
          <w:p w14:paraId="722C4BD9" w14:textId="77777777" w:rsidR="002722CF" w:rsidRPr="00303ED9" w:rsidRDefault="00303ED9">
            <w:pPr>
              <w:spacing w:before="99"/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303ED9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14:paraId="2866ABC2" w14:textId="77777777" w:rsidR="002722CF" w:rsidRPr="00303ED9" w:rsidRDefault="00303ED9">
            <w:pPr>
              <w:spacing w:before="10" w:line="285" w:lineRule="auto"/>
              <w:ind w:left="129" w:right="6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03ED9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</w:t>
            </w:r>
            <w:r w:rsidRPr="00303ED9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SS</w:t>
            </w:r>
            <w:r w:rsidRPr="00303ED9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 A</w:t>
            </w:r>
            <w:r w:rsidRPr="00303ED9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303ED9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303ED9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O</w:t>
            </w:r>
          </w:p>
        </w:tc>
        <w:tc>
          <w:tcPr>
            <w:tcW w:w="6671" w:type="dxa"/>
            <w:tcBorders>
              <w:top w:val="nil"/>
              <w:left w:val="nil"/>
              <w:bottom w:val="nil"/>
              <w:right w:val="nil"/>
            </w:tcBorders>
          </w:tcPr>
          <w:p w14:paraId="05D808EC" w14:textId="77777777" w:rsidR="002722CF" w:rsidRPr="00303ED9" w:rsidRDefault="00303ED9">
            <w:pPr>
              <w:spacing w:before="10"/>
              <w:ind w:left="10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03ED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303ED9">
              <w:rPr>
                <w:rFonts w:asciiTheme="minorHAnsi" w:eastAsia="Calibri" w:hAnsiTheme="minorHAnsi" w:cstheme="minorHAnsi"/>
                <w:sz w:val="22"/>
                <w:szCs w:val="22"/>
              </w:rPr>
              <w:t>ati</w:t>
            </w:r>
            <w:r w:rsidRPr="00303ED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303ED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303ED9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al </w:t>
            </w:r>
            <w:r w:rsidRPr="00303ED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'</w:t>
            </w:r>
            <w:r w:rsidRPr="00303ED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303ED9">
              <w:rPr>
                <w:rFonts w:asciiTheme="minorHAnsi" w:eastAsia="Calibri" w:hAnsiTheme="minorHAnsi" w:cstheme="minorHAnsi"/>
                <w:sz w:val="22"/>
                <w:szCs w:val="22"/>
              </w:rPr>
              <w:t>'</w:t>
            </w:r>
            <w:r w:rsidRPr="00303ED9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03ED9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303ED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303ED9">
              <w:rPr>
                <w:rFonts w:asciiTheme="minorHAnsi" w:eastAsia="Calibri" w:hAnsiTheme="minorHAnsi" w:cstheme="minorHAnsi"/>
                <w:sz w:val="22"/>
                <w:szCs w:val="22"/>
              </w:rPr>
              <w:t>ac</w:t>
            </w:r>
            <w:r w:rsidRPr="00303ED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303ED9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303ED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303ED9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303ED9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03ED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L</w:t>
            </w:r>
            <w:r w:rsidRPr="00303ED9">
              <w:rPr>
                <w:rFonts w:asciiTheme="minorHAnsi" w:eastAsia="Calibri" w:hAnsiTheme="minorHAnsi" w:cstheme="minorHAnsi"/>
                <w:sz w:val="22"/>
                <w:szCs w:val="22"/>
              </w:rPr>
              <w:t>ice</w:t>
            </w:r>
            <w:r w:rsidRPr="00303ED9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303ED9">
              <w:rPr>
                <w:rFonts w:asciiTheme="minorHAnsi" w:eastAsia="Calibri" w:hAnsiTheme="minorHAnsi" w:cstheme="minorHAnsi"/>
                <w:sz w:val="22"/>
                <w:szCs w:val="22"/>
              </w:rPr>
              <w:t>se</w:t>
            </w:r>
          </w:p>
          <w:p w14:paraId="4BDAF83C" w14:textId="77777777" w:rsidR="002722CF" w:rsidRPr="00303ED9" w:rsidRDefault="00303ED9">
            <w:pPr>
              <w:spacing w:before="50"/>
              <w:ind w:left="10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03ED9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303ED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303ED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303ED9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303ED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303ED9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ced </w:t>
            </w:r>
            <w:r w:rsidRPr="00303ED9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303ED9">
              <w:rPr>
                <w:rFonts w:asciiTheme="minorHAnsi" w:eastAsia="Calibri" w:hAnsiTheme="minorHAnsi" w:cstheme="minorHAnsi"/>
                <w:sz w:val="22"/>
                <w:szCs w:val="22"/>
              </w:rPr>
              <w:t>ertified</w:t>
            </w:r>
            <w:r w:rsidRPr="00303ED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03ED9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C</w:t>
            </w:r>
            <w:r w:rsidRPr="00303ED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303ED9">
              <w:rPr>
                <w:rFonts w:asciiTheme="minorHAnsi" w:eastAsia="Calibri" w:hAnsiTheme="minorHAnsi" w:cstheme="minorHAnsi"/>
                <w:sz w:val="22"/>
                <w:szCs w:val="22"/>
              </w:rPr>
              <w:t>ach</w:t>
            </w:r>
            <w:r w:rsidRPr="00303ED9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(</w:t>
            </w:r>
            <w:r w:rsidRPr="00303ED9">
              <w:rPr>
                <w:rFonts w:asciiTheme="minorHAnsi" w:eastAsia="Calibri" w:hAnsiTheme="minorHAnsi" w:cstheme="minorHAnsi"/>
                <w:sz w:val="22"/>
                <w:szCs w:val="22"/>
              </w:rPr>
              <w:t>also</w:t>
            </w:r>
            <w:r w:rsidRPr="00303ED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03ED9">
              <w:rPr>
                <w:rFonts w:asciiTheme="minorHAnsi" w:eastAsia="Calibri" w:hAnsiTheme="minorHAnsi" w:cstheme="minorHAnsi"/>
                <w:sz w:val="22"/>
                <w:szCs w:val="22"/>
              </w:rPr>
              <w:t>an</w:t>
            </w:r>
            <w:r w:rsidRPr="00303ED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03ED9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303ED9">
              <w:rPr>
                <w:rFonts w:asciiTheme="minorHAnsi" w:eastAsia="Calibri" w:hAnsiTheme="minorHAnsi" w:cstheme="minorHAnsi"/>
                <w:sz w:val="22"/>
                <w:szCs w:val="22"/>
              </w:rPr>
              <w:t>YSO Nat</w:t>
            </w:r>
            <w:r w:rsidRPr="00303ED9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303ED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303ED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303ED9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al </w:t>
            </w:r>
            <w:r w:rsidRPr="00303ED9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303ED9">
              <w:rPr>
                <w:rFonts w:asciiTheme="minorHAnsi" w:eastAsia="Calibri" w:hAnsiTheme="minorHAnsi" w:cstheme="minorHAnsi"/>
                <w:sz w:val="22"/>
                <w:szCs w:val="22"/>
              </w:rPr>
              <w:t>ef</w:t>
            </w:r>
            <w:r w:rsidRPr="00303ED9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303ED9">
              <w:rPr>
                <w:rFonts w:asciiTheme="minorHAnsi" w:eastAsia="Calibri" w:hAnsiTheme="minorHAnsi" w:cstheme="minorHAnsi"/>
                <w:sz w:val="22"/>
                <w:szCs w:val="22"/>
              </w:rPr>
              <w:t>ree</w:t>
            </w:r>
            <w:r w:rsidRPr="00303ED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03ED9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303ED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303ED9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303ED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03ED9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303ED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303ED9">
              <w:rPr>
                <w:rFonts w:asciiTheme="minorHAnsi" w:eastAsia="Calibri" w:hAnsiTheme="minorHAnsi" w:cstheme="minorHAnsi"/>
                <w:sz w:val="22"/>
                <w:szCs w:val="22"/>
              </w:rPr>
              <w:t>stru</w:t>
            </w:r>
            <w:r w:rsidRPr="00303ED9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c</w:t>
            </w:r>
            <w:r w:rsidRPr="00303ED9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303ED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303ED9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303ED9">
              <w:rPr>
                <w:rFonts w:asciiTheme="minorHAnsi" w:eastAsia="Calibri" w:hAnsiTheme="minorHAnsi" w:cstheme="minorHAnsi"/>
                <w:sz w:val="22"/>
                <w:szCs w:val="22"/>
              </w:rPr>
              <w:t>)</w:t>
            </w:r>
          </w:p>
        </w:tc>
      </w:tr>
      <w:tr w:rsidR="00303ED9" w:rsidRPr="00303ED9" w14:paraId="519DCE15" w14:textId="77777777">
        <w:trPr>
          <w:trHeight w:hRule="exact" w:val="379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275B5B1" w14:textId="77777777" w:rsidR="002722CF" w:rsidRPr="00303ED9" w:rsidRDefault="00303ED9">
            <w:pPr>
              <w:spacing w:before="3"/>
              <w:ind w:left="40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303ED9">
              <w:rPr>
                <w:rFonts w:asciiTheme="minorHAnsi" w:eastAsia="Segoe MDL2 Assets" w:hAnsiTheme="minorHAnsi" w:cstheme="minorHAnsi"/>
                <w:w w:val="46"/>
                <w:sz w:val="22"/>
                <w:szCs w:val="22"/>
              </w:rPr>
              <w:t>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</w:tcPr>
          <w:p w14:paraId="28C83705" w14:textId="77777777" w:rsidR="002722CF" w:rsidRPr="00303ED9" w:rsidRDefault="00303ED9">
            <w:pPr>
              <w:spacing w:before="10"/>
              <w:ind w:left="1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03ED9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303ED9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303ED9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303ED9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</w:p>
        </w:tc>
        <w:tc>
          <w:tcPr>
            <w:tcW w:w="6671" w:type="dxa"/>
            <w:tcBorders>
              <w:top w:val="nil"/>
              <w:left w:val="nil"/>
              <w:bottom w:val="nil"/>
              <w:right w:val="nil"/>
            </w:tcBorders>
          </w:tcPr>
          <w:p w14:paraId="23F38E10" w14:textId="77777777" w:rsidR="002722CF" w:rsidRPr="00303ED9" w:rsidRDefault="00303ED9">
            <w:pPr>
              <w:spacing w:before="10"/>
              <w:ind w:left="10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03ED9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303ED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303ED9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303ED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303ED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303ED9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303ED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303ED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303ED9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303ED9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03ED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303ED9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303ED9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03ED9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303ED9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303ED9">
              <w:rPr>
                <w:rFonts w:asciiTheme="minorHAnsi" w:eastAsia="Calibri" w:hAnsiTheme="minorHAnsi" w:cstheme="minorHAnsi"/>
                <w:sz w:val="22"/>
                <w:szCs w:val="22"/>
              </w:rPr>
              <w:t>arac</w:t>
            </w:r>
            <w:r w:rsidRPr="00303ED9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303ED9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303ED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03ED9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303ED9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303ED9">
              <w:rPr>
                <w:rFonts w:asciiTheme="minorHAnsi" w:eastAsia="Calibri" w:hAnsiTheme="minorHAnsi" w:cstheme="minorHAnsi"/>
                <w:sz w:val="22"/>
                <w:szCs w:val="22"/>
              </w:rPr>
              <w:t>rtificat</w:t>
            </w:r>
            <w:r w:rsidRPr="00303ED9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303ED9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303ED9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</w:p>
        </w:tc>
      </w:tr>
    </w:tbl>
    <w:p w14:paraId="2DF7E667" w14:textId="77777777" w:rsidR="002722CF" w:rsidRPr="00303ED9" w:rsidRDefault="002722CF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1A4ED10A" w14:textId="77777777" w:rsidR="002722CF" w:rsidRPr="00303ED9" w:rsidRDefault="00303ED9">
      <w:pPr>
        <w:spacing w:before="12"/>
        <w:ind w:left="100" w:right="8803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303ED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03ED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oa</w:t>
      </w:r>
      <w:r w:rsidRPr="00303ED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03ED9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303ED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03ED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303ED9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303ED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b/>
          <w:sz w:val="22"/>
          <w:szCs w:val="22"/>
        </w:rPr>
        <w:t>Ex</w:t>
      </w:r>
      <w:r w:rsidRPr="00303ED9">
        <w:rPr>
          <w:rFonts w:asciiTheme="minorHAnsi" w:eastAsia="Calibri" w:hAnsiTheme="minorHAnsi" w:cstheme="minorHAnsi"/>
          <w:b/>
          <w:spacing w:val="-1"/>
          <w:sz w:val="22"/>
          <w:szCs w:val="22"/>
        </w:rPr>
        <w:t>pe</w:t>
      </w:r>
      <w:r w:rsidRPr="00303ED9">
        <w:rPr>
          <w:rFonts w:asciiTheme="minorHAnsi" w:eastAsia="Calibri" w:hAnsiTheme="minorHAnsi" w:cstheme="minorHAnsi"/>
          <w:b/>
          <w:spacing w:val="1"/>
          <w:sz w:val="22"/>
          <w:szCs w:val="22"/>
        </w:rPr>
        <w:t>ri</w:t>
      </w:r>
      <w:r w:rsidRPr="00303ED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303ED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03ED9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5CB63B62" w14:textId="77777777" w:rsidR="002722CF" w:rsidRPr="00303ED9" w:rsidRDefault="002722CF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5610F4C5" w14:textId="77777777" w:rsidR="002722CF" w:rsidRPr="00303ED9" w:rsidRDefault="00303ED9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303ED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303ED9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14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303ED9">
        <w:rPr>
          <w:rFonts w:asciiTheme="minorHAnsi" w:eastAsia="Calibri" w:hAnsiTheme="minorHAnsi" w:cstheme="minorHAnsi"/>
          <w:sz w:val="22"/>
          <w:szCs w:val="22"/>
        </w:rPr>
        <w:t>5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03ED9">
        <w:rPr>
          <w:rFonts w:asciiTheme="minorHAnsi" w:eastAsia="Calibri" w:hAnsiTheme="minorHAnsi" w:cstheme="minorHAnsi"/>
          <w:sz w:val="22"/>
          <w:szCs w:val="22"/>
        </w:rPr>
        <w:t>ilila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03ED9">
        <w:rPr>
          <w:rFonts w:asciiTheme="minorHAnsi" w:eastAsia="Calibri" w:hAnsiTheme="minorHAnsi" w:cstheme="minorHAnsi"/>
          <w:sz w:val="22"/>
          <w:szCs w:val="22"/>
        </w:rPr>
        <w:t>i H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ig</w:t>
      </w:r>
      <w:r w:rsidRPr="00303ED9">
        <w:rPr>
          <w:rFonts w:asciiTheme="minorHAnsi" w:eastAsia="Calibri" w:hAnsiTheme="minorHAnsi" w:cstheme="minorHAnsi"/>
          <w:sz w:val="22"/>
          <w:szCs w:val="22"/>
        </w:rPr>
        <w:t>h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S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303ED9">
        <w:rPr>
          <w:rFonts w:asciiTheme="minorHAnsi" w:eastAsia="Calibri" w:hAnsiTheme="minorHAnsi" w:cstheme="minorHAnsi"/>
          <w:sz w:val="22"/>
          <w:szCs w:val="22"/>
        </w:rPr>
        <w:t>l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B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303ED9">
        <w:rPr>
          <w:rFonts w:asciiTheme="minorHAnsi" w:eastAsia="Calibri" w:hAnsiTheme="minorHAnsi" w:cstheme="minorHAnsi"/>
          <w:sz w:val="22"/>
          <w:szCs w:val="22"/>
        </w:rPr>
        <w:t>s Vars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03ED9">
        <w:rPr>
          <w:rFonts w:asciiTheme="minorHAnsi" w:eastAsia="Calibri" w:hAnsiTheme="minorHAnsi" w:cstheme="minorHAnsi"/>
          <w:sz w:val="22"/>
          <w:szCs w:val="22"/>
        </w:rPr>
        <w:t>ty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A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303ED9">
        <w:rPr>
          <w:rFonts w:asciiTheme="minorHAnsi" w:eastAsia="Calibri" w:hAnsiTheme="minorHAnsi" w:cstheme="minorHAnsi"/>
          <w:sz w:val="22"/>
          <w:szCs w:val="22"/>
        </w:rPr>
        <w:t>re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303ED9">
        <w:rPr>
          <w:rFonts w:asciiTheme="minorHAnsi" w:eastAsia="Calibri" w:hAnsiTheme="minorHAnsi" w:cstheme="minorHAnsi"/>
          <w:sz w:val="22"/>
          <w:szCs w:val="22"/>
        </w:rPr>
        <w:t>t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303ED9">
        <w:rPr>
          <w:rFonts w:asciiTheme="minorHAnsi" w:eastAsia="Calibri" w:hAnsiTheme="minorHAnsi" w:cstheme="minorHAnsi"/>
          <w:sz w:val="22"/>
          <w:szCs w:val="22"/>
        </w:rPr>
        <w:t>ce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z w:val="22"/>
          <w:szCs w:val="22"/>
        </w:rPr>
        <w:t>ach</w:t>
      </w:r>
    </w:p>
    <w:p w14:paraId="638AFF0F" w14:textId="77777777" w:rsidR="002722CF" w:rsidRPr="00303ED9" w:rsidRDefault="00303ED9">
      <w:pPr>
        <w:spacing w:before="44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303ED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303ED9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14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303ED9">
        <w:rPr>
          <w:rFonts w:asciiTheme="minorHAnsi" w:eastAsia="Calibri" w:hAnsiTheme="minorHAnsi" w:cstheme="minorHAnsi"/>
          <w:sz w:val="22"/>
          <w:szCs w:val="22"/>
        </w:rPr>
        <w:t>5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303ED9">
        <w:rPr>
          <w:rFonts w:asciiTheme="minorHAnsi" w:eastAsia="Calibri" w:hAnsiTheme="minorHAnsi" w:cstheme="minorHAnsi"/>
          <w:sz w:val="22"/>
          <w:szCs w:val="22"/>
        </w:rPr>
        <w:t>ai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an</w:t>
      </w:r>
      <w:r w:rsidRPr="00303ED9">
        <w:rPr>
          <w:rFonts w:asciiTheme="minorHAnsi" w:eastAsia="Calibri" w:hAnsiTheme="minorHAnsi" w:cstheme="minorHAnsi"/>
          <w:sz w:val="22"/>
          <w:szCs w:val="22"/>
        </w:rPr>
        <w:t>ae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Hi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03ED9">
        <w:rPr>
          <w:rFonts w:asciiTheme="minorHAnsi" w:eastAsia="Calibri" w:hAnsiTheme="minorHAnsi" w:cstheme="minorHAnsi"/>
          <w:sz w:val="22"/>
          <w:szCs w:val="22"/>
        </w:rPr>
        <w:t>h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Scho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z w:val="22"/>
          <w:szCs w:val="22"/>
        </w:rPr>
        <w:t>l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B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303ED9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303ED9">
        <w:rPr>
          <w:rFonts w:asciiTheme="minorHAnsi" w:eastAsia="Calibri" w:hAnsiTheme="minorHAnsi" w:cstheme="minorHAnsi"/>
          <w:sz w:val="22"/>
          <w:szCs w:val="22"/>
        </w:rPr>
        <w:t>and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Girls Vars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03ED9">
        <w:rPr>
          <w:rFonts w:asciiTheme="minorHAnsi" w:eastAsia="Calibri" w:hAnsiTheme="minorHAnsi" w:cstheme="minorHAnsi"/>
          <w:sz w:val="22"/>
          <w:szCs w:val="22"/>
        </w:rPr>
        <w:t>y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Assis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03ED9">
        <w:rPr>
          <w:rFonts w:asciiTheme="minorHAnsi" w:eastAsia="Calibri" w:hAnsiTheme="minorHAnsi" w:cstheme="minorHAnsi"/>
          <w:sz w:val="22"/>
          <w:szCs w:val="22"/>
        </w:rPr>
        <w:t>a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03ED9">
        <w:rPr>
          <w:rFonts w:asciiTheme="minorHAnsi" w:eastAsia="Calibri" w:hAnsiTheme="minorHAnsi" w:cstheme="minorHAnsi"/>
          <w:sz w:val="22"/>
          <w:szCs w:val="22"/>
        </w:rPr>
        <w:t>t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z w:val="22"/>
          <w:szCs w:val="22"/>
        </w:rPr>
        <w:t>ach</w:t>
      </w:r>
    </w:p>
    <w:p w14:paraId="6667C5F4" w14:textId="77777777" w:rsidR="002722CF" w:rsidRPr="00303ED9" w:rsidRDefault="00303ED9">
      <w:pPr>
        <w:spacing w:before="46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303ED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303ED9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13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303ED9">
        <w:rPr>
          <w:rFonts w:asciiTheme="minorHAnsi" w:eastAsia="Calibri" w:hAnsiTheme="minorHAnsi" w:cstheme="minorHAnsi"/>
          <w:sz w:val="22"/>
          <w:szCs w:val="22"/>
        </w:rPr>
        <w:t>4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303ED9">
        <w:rPr>
          <w:rFonts w:asciiTheme="minorHAnsi" w:eastAsia="Calibri" w:hAnsiTheme="minorHAnsi" w:cstheme="minorHAnsi"/>
          <w:sz w:val="22"/>
          <w:szCs w:val="22"/>
        </w:rPr>
        <w:t>ai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303ED9">
        <w:rPr>
          <w:rFonts w:asciiTheme="minorHAnsi" w:eastAsia="Calibri" w:hAnsiTheme="minorHAnsi" w:cstheme="minorHAnsi"/>
          <w:sz w:val="22"/>
          <w:szCs w:val="22"/>
        </w:rPr>
        <w:t>l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03ED9">
        <w:rPr>
          <w:rFonts w:asciiTheme="minorHAnsi" w:eastAsia="Calibri" w:hAnsiTheme="minorHAnsi" w:cstheme="minorHAnsi"/>
          <w:sz w:val="22"/>
          <w:szCs w:val="22"/>
        </w:rPr>
        <w:t>a H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ig</w:t>
      </w:r>
      <w:r w:rsidRPr="00303ED9">
        <w:rPr>
          <w:rFonts w:asciiTheme="minorHAnsi" w:eastAsia="Calibri" w:hAnsiTheme="minorHAnsi" w:cstheme="minorHAnsi"/>
          <w:sz w:val="22"/>
          <w:szCs w:val="22"/>
        </w:rPr>
        <w:t>h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S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303ED9">
        <w:rPr>
          <w:rFonts w:asciiTheme="minorHAnsi" w:eastAsia="Calibri" w:hAnsiTheme="minorHAnsi" w:cstheme="minorHAnsi"/>
          <w:sz w:val="22"/>
          <w:szCs w:val="22"/>
        </w:rPr>
        <w:t>l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B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303ED9">
        <w:rPr>
          <w:rFonts w:asciiTheme="minorHAnsi" w:eastAsia="Calibri" w:hAnsiTheme="minorHAnsi" w:cstheme="minorHAnsi"/>
          <w:sz w:val="22"/>
          <w:szCs w:val="22"/>
        </w:rPr>
        <w:t>s Vars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303ED9">
        <w:rPr>
          <w:rFonts w:asciiTheme="minorHAnsi" w:eastAsia="Calibri" w:hAnsiTheme="minorHAnsi" w:cstheme="minorHAnsi"/>
          <w:sz w:val="22"/>
          <w:szCs w:val="22"/>
        </w:rPr>
        <w:t>ty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A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03ED9">
        <w:rPr>
          <w:rFonts w:asciiTheme="minorHAnsi" w:eastAsia="Calibri" w:hAnsiTheme="minorHAnsi" w:cstheme="minorHAnsi"/>
          <w:sz w:val="22"/>
          <w:szCs w:val="22"/>
        </w:rPr>
        <w:t>sista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303ED9">
        <w:rPr>
          <w:rFonts w:asciiTheme="minorHAnsi" w:eastAsia="Calibri" w:hAnsiTheme="minorHAnsi" w:cstheme="minorHAnsi"/>
          <w:sz w:val="22"/>
          <w:szCs w:val="22"/>
        </w:rPr>
        <w:t>t</w:t>
      </w:r>
      <w:r w:rsidRPr="00303ED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C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z w:val="22"/>
          <w:szCs w:val="22"/>
        </w:rPr>
        <w:t>ach</w:t>
      </w:r>
    </w:p>
    <w:p w14:paraId="362203DF" w14:textId="77777777" w:rsidR="002722CF" w:rsidRPr="00303ED9" w:rsidRDefault="00303ED9">
      <w:pPr>
        <w:spacing w:before="44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303ED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303ED9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07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303ED9">
        <w:rPr>
          <w:rFonts w:asciiTheme="minorHAnsi" w:eastAsia="Calibri" w:hAnsiTheme="minorHAnsi" w:cstheme="minorHAnsi"/>
          <w:sz w:val="22"/>
          <w:szCs w:val="22"/>
        </w:rPr>
        <w:t>5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AYSO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z w:val="22"/>
          <w:szCs w:val="22"/>
        </w:rPr>
        <w:t>ach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wi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03ED9">
        <w:rPr>
          <w:rFonts w:asciiTheme="minorHAnsi" w:eastAsia="Calibri" w:hAnsiTheme="minorHAnsi" w:cstheme="minorHAnsi"/>
          <w:sz w:val="22"/>
          <w:szCs w:val="22"/>
        </w:rPr>
        <w:t>h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03ED9">
        <w:rPr>
          <w:rFonts w:asciiTheme="minorHAnsi" w:eastAsia="Calibri" w:hAnsiTheme="minorHAnsi" w:cstheme="minorHAnsi"/>
          <w:sz w:val="22"/>
          <w:szCs w:val="22"/>
        </w:rPr>
        <w:t>ar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03ED9">
        <w:rPr>
          <w:rFonts w:asciiTheme="minorHAnsi" w:eastAsia="Calibri" w:hAnsiTheme="minorHAnsi" w:cstheme="minorHAnsi"/>
          <w:sz w:val="22"/>
          <w:szCs w:val="22"/>
        </w:rPr>
        <w:t>s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U5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03ED9">
        <w:rPr>
          <w:rFonts w:asciiTheme="minorHAnsi" w:eastAsia="Calibri" w:hAnsiTheme="minorHAnsi" w:cstheme="minorHAnsi"/>
          <w:sz w:val="22"/>
          <w:szCs w:val="22"/>
        </w:rPr>
        <w:t>ru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303ED9">
        <w:rPr>
          <w:rFonts w:asciiTheme="minorHAnsi" w:eastAsia="Calibri" w:hAnsiTheme="minorHAnsi" w:cstheme="minorHAnsi"/>
          <w:sz w:val="22"/>
          <w:szCs w:val="22"/>
        </w:rPr>
        <w:t>9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b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303ED9">
        <w:rPr>
          <w:rFonts w:asciiTheme="minorHAnsi" w:eastAsia="Calibri" w:hAnsiTheme="minorHAnsi" w:cstheme="minorHAnsi"/>
          <w:sz w:val="22"/>
          <w:szCs w:val="22"/>
        </w:rPr>
        <w:t>s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and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girls t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03ED9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51FB60DF" w14:textId="77777777" w:rsidR="002722CF" w:rsidRPr="00303ED9" w:rsidRDefault="002722CF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33C02334" w14:textId="77777777" w:rsidR="002722CF" w:rsidRPr="00303ED9" w:rsidRDefault="00303ED9">
      <w:pPr>
        <w:ind w:left="100" w:right="897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303ED9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303ED9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303ED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ay</w:t>
      </w:r>
      <w:r w:rsidRPr="00303ED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03ED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303ED9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303ED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b/>
          <w:sz w:val="22"/>
          <w:szCs w:val="22"/>
        </w:rPr>
        <w:t>Ex</w:t>
      </w:r>
      <w:r w:rsidRPr="00303ED9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303ED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303ED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03ED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303ED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03ED9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6D1353B6" w14:textId="77777777" w:rsidR="002722CF" w:rsidRPr="00303ED9" w:rsidRDefault="002722CF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197F5472" w14:textId="77777777" w:rsidR="002722CF" w:rsidRPr="00303ED9" w:rsidRDefault="00303ED9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303ED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303ED9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303ED9">
        <w:rPr>
          <w:rFonts w:asciiTheme="minorHAnsi" w:eastAsia="Calibri" w:hAnsiTheme="minorHAnsi" w:cstheme="minorHAnsi"/>
          <w:sz w:val="22"/>
          <w:szCs w:val="22"/>
        </w:rPr>
        <w:t>5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cu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303ED9">
        <w:rPr>
          <w:rFonts w:asciiTheme="minorHAnsi" w:eastAsia="Calibri" w:hAnsiTheme="minorHAnsi" w:cstheme="minorHAnsi"/>
          <w:sz w:val="22"/>
          <w:szCs w:val="22"/>
        </w:rPr>
        <w:t>rent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303ED9">
        <w:rPr>
          <w:rFonts w:asciiTheme="minorHAnsi" w:eastAsia="Calibri" w:hAnsiTheme="minorHAnsi" w:cstheme="minorHAnsi"/>
          <w:sz w:val="22"/>
          <w:szCs w:val="22"/>
        </w:rPr>
        <w:t>y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pl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303ED9">
        <w:rPr>
          <w:rFonts w:asciiTheme="minorHAnsi" w:eastAsia="Calibri" w:hAnsiTheme="minorHAnsi" w:cstheme="minorHAnsi"/>
          <w:sz w:val="22"/>
          <w:szCs w:val="22"/>
        </w:rPr>
        <w:t>i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03ED9">
        <w:rPr>
          <w:rFonts w:asciiTheme="minorHAnsi" w:eastAsia="Calibri" w:hAnsiTheme="minorHAnsi" w:cstheme="minorHAnsi"/>
          <w:sz w:val="22"/>
          <w:szCs w:val="22"/>
        </w:rPr>
        <w:t>g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z w:val="22"/>
          <w:szCs w:val="22"/>
        </w:rPr>
        <w:t>c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03ED9">
        <w:rPr>
          <w:rFonts w:asciiTheme="minorHAnsi" w:eastAsia="Calibri" w:hAnsiTheme="minorHAnsi" w:cstheme="minorHAnsi"/>
          <w:sz w:val="22"/>
          <w:szCs w:val="22"/>
        </w:rPr>
        <w:t>er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in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Ran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03ED9">
        <w:rPr>
          <w:rFonts w:asciiTheme="minorHAnsi" w:eastAsia="Calibri" w:hAnsiTheme="minorHAnsi" w:cstheme="minorHAnsi"/>
          <w:sz w:val="22"/>
          <w:szCs w:val="22"/>
        </w:rPr>
        <w:t>ers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leag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03ED9">
        <w:rPr>
          <w:rFonts w:asciiTheme="minorHAnsi" w:eastAsia="Calibri" w:hAnsiTheme="minorHAnsi" w:cstheme="minorHAnsi"/>
          <w:sz w:val="22"/>
          <w:szCs w:val="22"/>
        </w:rPr>
        <w:t>e.</w:t>
      </w:r>
    </w:p>
    <w:p w14:paraId="44D75F79" w14:textId="77777777" w:rsidR="002722CF" w:rsidRPr="00303ED9" w:rsidRDefault="00303ED9">
      <w:pPr>
        <w:spacing w:before="46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303ED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303ED9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9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9</w:t>
      </w:r>
      <w:r w:rsidRPr="00303ED9">
        <w:rPr>
          <w:rFonts w:asciiTheme="minorHAnsi" w:eastAsia="Calibri" w:hAnsiTheme="minorHAnsi" w:cstheme="minorHAnsi"/>
          <w:sz w:val="22"/>
          <w:szCs w:val="22"/>
        </w:rPr>
        <w:t>6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C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z w:val="22"/>
          <w:szCs w:val="22"/>
        </w:rPr>
        <w:t>l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303ED9">
        <w:rPr>
          <w:rFonts w:asciiTheme="minorHAnsi" w:eastAsia="Calibri" w:hAnsiTheme="minorHAnsi" w:cstheme="minorHAnsi"/>
          <w:sz w:val="22"/>
          <w:szCs w:val="22"/>
        </w:rPr>
        <w:t>ege I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03ED9">
        <w:rPr>
          <w:rFonts w:asciiTheme="minorHAnsi" w:eastAsia="Calibri" w:hAnsiTheme="minorHAnsi" w:cstheme="minorHAnsi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Ho</w:t>
      </w:r>
      <w:r w:rsidRPr="00303ED9">
        <w:rPr>
          <w:rFonts w:asciiTheme="minorHAnsi" w:eastAsia="Calibri" w:hAnsiTheme="minorHAnsi" w:cstheme="minorHAnsi"/>
          <w:sz w:val="22"/>
          <w:szCs w:val="22"/>
        </w:rPr>
        <w:t>ck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sz w:val="22"/>
          <w:szCs w:val="22"/>
        </w:rPr>
        <w:t>y</w:t>
      </w:r>
      <w:r w:rsidRPr="00303ED9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303ED9">
        <w:rPr>
          <w:rFonts w:asciiTheme="minorHAnsi" w:eastAsia="Calibri" w:hAnsiTheme="minorHAnsi" w:cstheme="minorHAnsi"/>
          <w:sz w:val="22"/>
          <w:szCs w:val="22"/>
        </w:rPr>
        <w:t>ay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sz w:val="22"/>
          <w:szCs w:val="22"/>
        </w:rPr>
        <w:t>r,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B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03ED9">
        <w:rPr>
          <w:rFonts w:asciiTheme="minorHAnsi" w:eastAsia="Calibri" w:hAnsiTheme="minorHAnsi" w:cstheme="minorHAnsi"/>
          <w:sz w:val="22"/>
          <w:szCs w:val="22"/>
        </w:rPr>
        <w:t>t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03ED9">
        <w:rPr>
          <w:rFonts w:asciiTheme="minorHAnsi" w:eastAsia="Calibri" w:hAnsiTheme="minorHAnsi" w:cstheme="minorHAnsi"/>
          <w:sz w:val="22"/>
          <w:szCs w:val="22"/>
        </w:rPr>
        <w:t>,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03ED9">
        <w:rPr>
          <w:rFonts w:asciiTheme="minorHAnsi" w:eastAsia="Calibri" w:hAnsiTheme="minorHAnsi" w:cstheme="minorHAnsi"/>
          <w:sz w:val="22"/>
          <w:szCs w:val="22"/>
        </w:rPr>
        <w:t>A</w:t>
      </w:r>
    </w:p>
    <w:p w14:paraId="1576786E" w14:textId="77777777" w:rsidR="002722CF" w:rsidRPr="00303ED9" w:rsidRDefault="00303ED9">
      <w:pPr>
        <w:spacing w:before="44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303ED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303ED9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Grew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03ED9">
        <w:rPr>
          <w:rFonts w:asciiTheme="minorHAnsi" w:eastAsia="Calibri" w:hAnsiTheme="minorHAnsi" w:cstheme="minorHAnsi"/>
          <w:sz w:val="22"/>
          <w:szCs w:val="22"/>
        </w:rPr>
        <w:t>p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pl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303ED9">
        <w:rPr>
          <w:rFonts w:asciiTheme="minorHAnsi" w:eastAsia="Calibri" w:hAnsiTheme="minorHAnsi" w:cstheme="minorHAnsi"/>
          <w:sz w:val="22"/>
          <w:szCs w:val="22"/>
        </w:rPr>
        <w:t>i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03ED9">
        <w:rPr>
          <w:rFonts w:asciiTheme="minorHAnsi" w:eastAsia="Calibri" w:hAnsiTheme="minorHAnsi" w:cstheme="minorHAnsi"/>
          <w:sz w:val="22"/>
          <w:szCs w:val="22"/>
        </w:rPr>
        <w:t>g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 xml:space="preserve">AYSO 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cc</w:t>
      </w:r>
      <w:r w:rsidRPr="00303ED9">
        <w:rPr>
          <w:rFonts w:asciiTheme="minorHAnsi" w:eastAsia="Calibri" w:hAnsiTheme="minorHAnsi" w:cstheme="minorHAnsi"/>
          <w:sz w:val="22"/>
          <w:szCs w:val="22"/>
        </w:rPr>
        <w:t>er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in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ug</w:t>
      </w:r>
      <w:r w:rsidRPr="00303ED9">
        <w:rPr>
          <w:rFonts w:asciiTheme="minorHAnsi" w:eastAsia="Calibri" w:hAnsiTheme="minorHAnsi" w:cstheme="minorHAnsi"/>
          <w:sz w:val="22"/>
          <w:szCs w:val="22"/>
        </w:rPr>
        <w:t>ene,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OR</w:t>
      </w:r>
    </w:p>
    <w:p w14:paraId="7CF6D4C5" w14:textId="77777777" w:rsidR="002722CF" w:rsidRPr="00303ED9" w:rsidRDefault="002722CF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244D8E57" w14:textId="77777777" w:rsidR="002722CF" w:rsidRPr="00303ED9" w:rsidRDefault="00303ED9">
      <w:pPr>
        <w:ind w:left="100" w:right="977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303ED9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b/>
          <w:spacing w:val="-1"/>
          <w:sz w:val="22"/>
          <w:szCs w:val="22"/>
        </w:rPr>
        <w:t>du</w:t>
      </w:r>
      <w:r w:rsidRPr="00303ED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03ED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03ED9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303ED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03ED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4E5A7459" w14:textId="77777777" w:rsidR="002722CF" w:rsidRPr="00303ED9" w:rsidRDefault="002722CF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7F2E64E0" w14:textId="77777777" w:rsidR="002722CF" w:rsidRPr="00303ED9" w:rsidRDefault="00303ED9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303ED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303ED9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z w:val="22"/>
          <w:szCs w:val="22"/>
        </w:rPr>
        <w:t>rth Eu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03ED9">
        <w:rPr>
          <w:rFonts w:asciiTheme="minorHAnsi" w:eastAsia="Calibri" w:hAnsiTheme="minorHAnsi" w:cstheme="minorHAnsi"/>
          <w:sz w:val="22"/>
          <w:szCs w:val="22"/>
        </w:rPr>
        <w:t>ene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Hi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03ED9">
        <w:rPr>
          <w:rFonts w:asciiTheme="minorHAnsi" w:eastAsia="Calibri" w:hAnsiTheme="minorHAnsi" w:cstheme="minorHAnsi"/>
          <w:sz w:val="22"/>
          <w:szCs w:val="22"/>
        </w:rPr>
        <w:t>h Sc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ho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z w:val="22"/>
          <w:szCs w:val="22"/>
        </w:rPr>
        <w:t>l,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Eu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03ED9">
        <w:rPr>
          <w:rFonts w:asciiTheme="minorHAnsi" w:eastAsia="Calibri" w:hAnsiTheme="minorHAnsi" w:cstheme="minorHAnsi"/>
          <w:sz w:val="22"/>
          <w:szCs w:val="22"/>
        </w:rPr>
        <w:t>ene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303ED9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31E0F0D1" w14:textId="77777777" w:rsidR="002722CF" w:rsidRPr="00303ED9" w:rsidRDefault="00303ED9">
      <w:pPr>
        <w:spacing w:before="47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303ED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303ED9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303ED9">
        <w:rPr>
          <w:rFonts w:asciiTheme="minorHAnsi" w:eastAsia="Calibri" w:hAnsiTheme="minorHAnsi" w:cstheme="minorHAnsi"/>
          <w:sz w:val="22"/>
          <w:szCs w:val="22"/>
        </w:rPr>
        <w:t>a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03ED9">
        <w:rPr>
          <w:rFonts w:asciiTheme="minorHAnsi" w:eastAsia="Calibri" w:hAnsiTheme="minorHAnsi" w:cstheme="minorHAnsi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mm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303ED9">
        <w:rPr>
          <w:rFonts w:asciiTheme="minorHAnsi" w:eastAsia="Calibri" w:hAnsiTheme="minorHAnsi" w:cstheme="minorHAnsi"/>
          <w:sz w:val="22"/>
          <w:szCs w:val="22"/>
        </w:rPr>
        <w:t>i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03ED9">
        <w:rPr>
          <w:rFonts w:asciiTheme="minorHAnsi" w:eastAsia="Calibri" w:hAnsiTheme="minorHAnsi" w:cstheme="minorHAnsi"/>
          <w:sz w:val="22"/>
          <w:szCs w:val="22"/>
        </w:rPr>
        <w:t>y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z w:val="22"/>
          <w:szCs w:val="22"/>
        </w:rPr>
        <w:t>lleg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ug</w:t>
      </w:r>
      <w:r w:rsidRPr="00303ED9">
        <w:rPr>
          <w:rFonts w:asciiTheme="minorHAnsi" w:eastAsia="Calibri" w:hAnsiTheme="minorHAnsi" w:cstheme="minorHAnsi"/>
          <w:sz w:val="22"/>
          <w:szCs w:val="22"/>
        </w:rPr>
        <w:t>ene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OR</w:t>
      </w:r>
    </w:p>
    <w:p w14:paraId="1D835D1E" w14:textId="77777777" w:rsidR="002722CF" w:rsidRPr="00303ED9" w:rsidRDefault="00303ED9">
      <w:pPr>
        <w:spacing w:before="44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303ED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303ED9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Berkl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z w:val="22"/>
          <w:szCs w:val="22"/>
        </w:rPr>
        <w:t>llege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z w:val="22"/>
          <w:szCs w:val="22"/>
        </w:rPr>
        <w:t>f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03ED9">
        <w:rPr>
          <w:rFonts w:asciiTheme="minorHAnsi" w:eastAsia="Calibri" w:hAnsiTheme="minorHAnsi" w:cstheme="minorHAnsi"/>
          <w:sz w:val="22"/>
          <w:szCs w:val="22"/>
        </w:rPr>
        <w:t>sic,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B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z w:val="22"/>
          <w:szCs w:val="22"/>
        </w:rPr>
        <w:t>s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03ED9">
        <w:rPr>
          <w:rFonts w:asciiTheme="minorHAnsi" w:eastAsia="Calibri" w:hAnsiTheme="minorHAnsi" w:cstheme="minorHAnsi"/>
          <w:sz w:val="22"/>
          <w:szCs w:val="22"/>
        </w:rPr>
        <w:t>,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03ED9">
        <w:rPr>
          <w:rFonts w:asciiTheme="minorHAnsi" w:eastAsia="Calibri" w:hAnsiTheme="minorHAnsi" w:cstheme="minorHAnsi"/>
          <w:sz w:val="22"/>
          <w:szCs w:val="22"/>
        </w:rPr>
        <w:t>A</w:t>
      </w:r>
    </w:p>
    <w:p w14:paraId="5397FD8C" w14:textId="77777777" w:rsidR="002722CF" w:rsidRPr="00303ED9" w:rsidRDefault="002722C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08E6BFCD" w14:textId="77777777" w:rsidR="002722CF" w:rsidRPr="00303ED9" w:rsidRDefault="00303ED9">
      <w:pPr>
        <w:ind w:left="100" w:right="891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303ED9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303ED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03ED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303ED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03ED9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303ED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03ED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ona</w:t>
      </w:r>
      <w:r w:rsidRPr="00303ED9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303ED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C</w:t>
      </w:r>
      <w:r w:rsidRPr="00303ED9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303ED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03ED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ee</w:t>
      </w:r>
      <w:r w:rsidRPr="00303ED9">
        <w:rPr>
          <w:rFonts w:asciiTheme="minorHAnsi" w:eastAsia="Calibri" w:hAnsiTheme="minorHAnsi" w:cstheme="minorHAnsi"/>
          <w:b/>
          <w:sz w:val="22"/>
          <w:szCs w:val="22"/>
        </w:rPr>
        <w:t>r</w:t>
      </w:r>
    </w:p>
    <w:p w14:paraId="1758CA15" w14:textId="77777777" w:rsidR="002722CF" w:rsidRPr="00303ED9" w:rsidRDefault="00303ED9">
      <w:pPr>
        <w:spacing w:before="41" w:line="276" w:lineRule="auto"/>
        <w:ind w:left="100" w:right="78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303ED9">
        <w:rPr>
          <w:rFonts w:asciiTheme="minorHAnsi" w:eastAsia="Calibri" w:hAnsiTheme="minorHAnsi" w:cstheme="minorHAnsi"/>
          <w:sz w:val="22"/>
          <w:szCs w:val="22"/>
        </w:rPr>
        <w:t>I am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a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s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303ED9">
        <w:rPr>
          <w:rFonts w:asciiTheme="minorHAnsi" w:eastAsia="Calibri" w:hAnsiTheme="minorHAnsi" w:cstheme="minorHAnsi"/>
          <w:sz w:val="22"/>
          <w:szCs w:val="22"/>
        </w:rPr>
        <w:t>t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303ED9">
        <w:rPr>
          <w:rFonts w:asciiTheme="minorHAnsi" w:eastAsia="Calibri" w:hAnsiTheme="minorHAnsi" w:cstheme="minorHAnsi"/>
          <w:sz w:val="22"/>
          <w:szCs w:val="22"/>
        </w:rPr>
        <w:t>a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03ED9">
        <w:rPr>
          <w:rFonts w:asciiTheme="minorHAnsi" w:eastAsia="Calibri" w:hAnsiTheme="minorHAnsi" w:cstheme="minorHAnsi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a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03ED9">
        <w:rPr>
          <w:rFonts w:asciiTheme="minorHAnsi" w:eastAsia="Calibri" w:hAnsiTheme="minorHAnsi" w:cstheme="minorHAnsi"/>
          <w:sz w:val="22"/>
          <w:szCs w:val="22"/>
        </w:rPr>
        <w:t>d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data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03ED9">
        <w:rPr>
          <w:rFonts w:asciiTheme="minorHAnsi" w:eastAsia="Calibri" w:hAnsiTheme="minorHAnsi" w:cstheme="minorHAnsi"/>
          <w:sz w:val="22"/>
          <w:szCs w:val="22"/>
        </w:rPr>
        <w:t>se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en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03ED9">
        <w:rPr>
          <w:rFonts w:asciiTheme="minorHAnsi" w:eastAsia="Calibri" w:hAnsiTheme="minorHAnsi" w:cstheme="minorHAnsi"/>
          <w:sz w:val="22"/>
          <w:szCs w:val="22"/>
        </w:rPr>
        <w:t>i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03ED9">
        <w:rPr>
          <w:rFonts w:asciiTheme="minorHAnsi" w:eastAsia="Calibri" w:hAnsiTheme="minorHAnsi" w:cstheme="minorHAnsi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sz w:val="22"/>
          <w:szCs w:val="22"/>
        </w:rPr>
        <w:t>r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303ED9">
        <w:rPr>
          <w:rFonts w:asciiTheme="minorHAnsi" w:eastAsia="Calibri" w:hAnsiTheme="minorHAnsi" w:cstheme="minorHAnsi"/>
          <w:sz w:val="22"/>
          <w:szCs w:val="22"/>
        </w:rPr>
        <w:t>ith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z w:val="22"/>
          <w:szCs w:val="22"/>
        </w:rPr>
        <w:t>re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03ED9">
        <w:rPr>
          <w:rFonts w:asciiTheme="minorHAnsi" w:eastAsia="Calibri" w:hAnsiTheme="minorHAnsi" w:cstheme="minorHAnsi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303ED9">
        <w:rPr>
          <w:rFonts w:asciiTheme="minorHAnsi" w:eastAsia="Calibri" w:hAnsiTheme="minorHAnsi" w:cstheme="minorHAnsi"/>
          <w:sz w:val="22"/>
          <w:szCs w:val="22"/>
        </w:rPr>
        <w:t>5</w:t>
      </w:r>
      <w:r w:rsidRPr="00303ED9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303ED9">
        <w:rPr>
          <w:rFonts w:asciiTheme="minorHAnsi" w:eastAsia="Calibri" w:hAnsiTheme="minorHAnsi" w:cstheme="minorHAnsi"/>
          <w:sz w:val="22"/>
          <w:szCs w:val="22"/>
        </w:rPr>
        <w:t>ea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03ED9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z w:val="22"/>
          <w:szCs w:val="22"/>
        </w:rPr>
        <w:t>f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303ED9">
        <w:rPr>
          <w:rFonts w:asciiTheme="minorHAnsi" w:eastAsia="Calibri" w:hAnsiTheme="minorHAnsi" w:cstheme="minorHAnsi"/>
          <w:sz w:val="22"/>
          <w:szCs w:val="22"/>
        </w:rPr>
        <w:t>erience.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For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03ED9">
        <w:rPr>
          <w:rFonts w:asciiTheme="minorHAnsi" w:eastAsia="Calibri" w:hAnsiTheme="minorHAnsi" w:cstheme="minorHAnsi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03ED9">
        <w:rPr>
          <w:rFonts w:asciiTheme="minorHAnsi" w:eastAsia="Calibri" w:hAnsiTheme="minorHAnsi" w:cstheme="minorHAnsi"/>
          <w:sz w:val="22"/>
          <w:szCs w:val="22"/>
        </w:rPr>
        <w:t>ast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3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303ED9">
        <w:rPr>
          <w:rFonts w:asciiTheme="minorHAnsi" w:eastAsia="Calibri" w:hAnsiTheme="minorHAnsi" w:cstheme="minorHAnsi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03ED9">
        <w:rPr>
          <w:rFonts w:asciiTheme="minorHAnsi" w:eastAsia="Calibri" w:hAnsiTheme="minorHAnsi" w:cstheme="minorHAnsi"/>
          <w:sz w:val="22"/>
          <w:szCs w:val="22"/>
        </w:rPr>
        <w:t>rs</w:t>
      </w:r>
      <w:r w:rsidRPr="00303ED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03ED9">
        <w:rPr>
          <w:rFonts w:asciiTheme="minorHAnsi" w:eastAsia="Calibri" w:hAnsiTheme="minorHAnsi" w:cstheme="minorHAnsi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303ED9">
        <w:rPr>
          <w:rFonts w:asciiTheme="minorHAnsi" w:eastAsia="Calibri" w:hAnsiTheme="minorHAnsi" w:cstheme="minorHAnsi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sz w:val="22"/>
          <w:szCs w:val="22"/>
        </w:rPr>
        <w:t>n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w</w:t>
      </w:r>
      <w:r w:rsidRPr="00303ED9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303ED9">
        <w:rPr>
          <w:rFonts w:asciiTheme="minorHAnsi" w:eastAsia="Calibri" w:hAnsiTheme="minorHAnsi" w:cstheme="minorHAnsi"/>
          <w:sz w:val="22"/>
          <w:szCs w:val="22"/>
        </w:rPr>
        <w:t>i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03ED9">
        <w:rPr>
          <w:rFonts w:asciiTheme="minorHAnsi" w:eastAsia="Calibri" w:hAnsiTheme="minorHAnsi" w:cstheme="minorHAnsi"/>
          <w:sz w:val="22"/>
          <w:szCs w:val="22"/>
        </w:rPr>
        <w:t>g at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Waia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03ED9">
        <w:rPr>
          <w:rFonts w:asciiTheme="minorHAnsi" w:eastAsia="Calibri" w:hAnsiTheme="minorHAnsi" w:cstheme="minorHAnsi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z w:val="22"/>
          <w:szCs w:val="22"/>
        </w:rPr>
        <w:t>ast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303ED9">
        <w:rPr>
          <w:rFonts w:asciiTheme="minorHAnsi" w:eastAsia="Calibri" w:hAnsiTheme="minorHAnsi" w:cstheme="minorHAnsi"/>
          <w:sz w:val="22"/>
          <w:szCs w:val="22"/>
        </w:rPr>
        <w:t xml:space="preserve">ealth 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03ED9">
        <w:rPr>
          <w:rFonts w:asciiTheme="minorHAnsi" w:eastAsia="Calibri" w:hAnsiTheme="minorHAnsi" w:cstheme="minorHAnsi"/>
          <w:sz w:val="22"/>
          <w:szCs w:val="22"/>
        </w:rPr>
        <w:t>ente</w:t>
      </w:r>
      <w:r w:rsidRPr="00303ED9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303ED9">
        <w:rPr>
          <w:rFonts w:asciiTheme="minorHAnsi" w:eastAsia="Calibri" w:hAnsiTheme="minorHAnsi" w:cstheme="minorHAnsi"/>
          <w:sz w:val="22"/>
          <w:szCs w:val="22"/>
        </w:rPr>
        <w:t xml:space="preserve">. I 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03ED9">
        <w:rPr>
          <w:rFonts w:asciiTheme="minorHAnsi" w:eastAsia="Calibri" w:hAnsiTheme="minorHAnsi" w:cstheme="minorHAnsi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f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303ED9">
        <w:rPr>
          <w:rFonts w:asciiTheme="minorHAnsi" w:eastAsia="Calibri" w:hAnsiTheme="minorHAnsi" w:cstheme="minorHAnsi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303ED9">
        <w:rPr>
          <w:rFonts w:asciiTheme="minorHAnsi" w:eastAsia="Calibri" w:hAnsiTheme="minorHAnsi" w:cstheme="minorHAnsi"/>
          <w:sz w:val="22"/>
          <w:szCs w:val="22"/>
        </w:rPr>
        <w:t>i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303ED9">
        <w:rPr>
          <w:rFonts w:asciiTheme="minorHAnsi" w:eastAsia="Calibri" w:hAnsiTheme="minorHAnsi" w:cstheme="minorHAnsi"/>
          <w:sz w:val="22"/>
          <w:szCs w:val="22"/>
        </w:rPr>
        <w:t>le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h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303ED9">
        <w:rPr>
          <w:rFonts w:asciiTheme="minorHAnsi" w:eastAsia="Calibri" w:hAnsiTheme="minorHAnsi" w:cstheme="minorHAnsi"/>
          <w:sz w:val="22"/>
          <w:szCs w:val="22"/>
        </w:rPr>
        <w:t>rs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a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03ED9">
        <w:rPr>
          <w:rFonts w:asciiTheme="minorHAnsi" w:eastAsia="Calibri" w:hAnsiTheme="minorHAnsi" w:cstheme="minorHAnsi"/>
          <w:sz w:val="22"/>
          <w:szCs w:val="22"/>
        </w:rPr>
        <w:t>d am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ab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303ED9">
        <w:rPr>
          <w:rFonts w:asciiTheme="minorHAnsi" w:eastAsia="Calibri" w:hAnsiTheme="minorHAnsi" w:cstheme="minorHAnsi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303ED9">
        <w:rPr>
          <w:rFonts w:asciiTheme="minorHAnsi" w:eastAsia="Calibri" w:hAnsiTheme="minorHAnsi" w:cstheme="minorHAnsi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z w:val="22"/>
          <w:szCs w:val="22"/>
        </w:rPr>
        <w:t xml:space="preserve">ach 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303ED9">
        <w:rPr>
          <w:rFonts w:asciiTheme="minorHAnsi" w:eastAsia="Calibri" w:hAnsiTheme="minorHAnsi" w:cstheme="minorHAnsi"/>
          <w:sz w:val="22"/>
          <w:szCs w:val="22"/>
        </w:rPr>
        <w:t>ri</w:t>
      </w:r>
      <w:r w:rsidRPr="00303ED9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303ED9">
        <w:rPr>
          <w:rFonts w:asciiTheme="minorHAnsi" w:eastAsia="Calibri" w:hAnsiTheme="minorHAnsi" w:cstheme="minorHAnsi"/>
          <w:sz w:val="22"/>
          <w:szCs w:val="22"/>
        </w:rPr>
        <w:t>g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303ED9">
        <w:rPr>
          <w:rFonts w:asciiTheme="minorHAnsi" w:eastAsia="Calibri" w:hAnsiTheme="minorHAnsi" w:cstheme="minorHAnsi"/>
          <w:sz w:val="22"/>
          <w:szCs w:val="22"/>
        </w:rPr>
        <w:t>i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303ED9">
        <w:rPr>
          <w:rFonts w:asciiTheme="minorHAnsi" w:eastAsia="Calibri" w:hAnsiTheme="minorHAnsi" w:cstheme="minorHAnsi"/>
          <w:sz w:val="22"/>
          <w:szCs w:val="22"/>
        </w:rPr>
        <w:t>es</w:t>
      </w:r>
      <w:r w:rsidRPr="00303ED9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which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 xml:space="preserve">are 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303ED9">
        <w:rPr>
          <w:rFonts w:asciiTheme="minorHAnsi" w:eastAsia="Calibri" w:hAnsiTheme="minorHAnsi" w:cstheme="minorHAnsi"/>
          <w:sz w:val="22"/>
          <w:szCs w:val="22"/>
        </w:rPr>
        <w:t>est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z w:val="22"/>
          <w:szCs w:val="22"/>
        </w:rPr>
        <w:t>r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03ED9">
        <w:rPr>
          <w:rFonts w:asciiTheme="minorHAnsi" w:eastAsia="Calibri" w:hAnsiTheme="minorHAnsi" w:cstheme="minorHAnsi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303ED9">
        <w:rPr>
          <w:rFonts w:asciiTheme="minorHAnsi" w:eastAsia="Calibri" w:hAnsiTheme="minorHAnsi" w:cstheme="minorHAnsi"/>
          <w:sz w:val="22"/>
          <w:szCs w:val="22"/>
        </w:rPr>
        <w:t>lay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sz w:val="22"/>
          <w:szCs w:val="22"/>
        </w:rPr>
        <w:t>rs a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03ED9">
        <w:rPr>
          <w:rFonts w:asciiTheme="minorHAnsi" w:eastAsia="Calibri" w:hAnsiTheme="minorHAnsi" w:cstheme="minorHAnsi"/>
          <w:sz w:val="22"/>
          <w:szCs w:val="22"/>
        </w:rPr>
        <w:t>d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sc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ho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z w:val="22"/>
          <w:szCs w:val="22"/>
        </w:rPr>
        <w:t>cc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sz w:val="22"/>
          <w:szCs w:val="22"/>
        </w:rPr>
        <w:t>r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pro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03ED9">
        <w:rPr>
          <w:rFonts w:asciiTheme="minorHAnsi" w:eastAsia="Calibri" w:hAnsiTheme="minorHAnsi" w:cstheme="minorHAnsi"/>
          <w:sz w:val="22"/>
          <w:szCs w:val="22"/>
        </w:rPr>
        <w:t>r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03ED9">
        <w:rPr>
          <w:rFonts w:asciiTheme="minorHAnsi" w:eastAsia="Calibri" w:hAnsiTheme="minorHAnsi" w:cstheme="minorHAnsi"/>
          <w:sz w:val="22"/>
          <w:szCs w:val="22"/>
        </w:rPr>
        <w:t>m. I’ve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303ED9">
        <w:rPr>
          <w:rFonts w:asciiTheme="minorHAnsi" w:eastAsia="Calibri" w:hAnsiTheme="minorHAnsi" w:cstheme="minorHAnsi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sz w:val="22"/>
          <w:szCs w:val="22"/>
        </w:rPr>
        <w:t>n a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resi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303ED9">
        <w:rPr>
          <w:rFonts w:asciiTheme="minorHAnsi" w:eastAsia="Calibri" w:hAnsiTheme="minorHAnsi" w:cstheme="minorHAnsi"/>
          <w:sz w:val="22"/>
          <w:szCs w:val="22"/>
        </w:rPr>
        <w:t>ent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z w:val="22"/>
          <w:szCs w:val="22"/>
        </w:rPr>
        <w:t>n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03ED9">
        <w:rPr>
          <w:rFonts w:asciiTheme="minorHAnsi" w:eastAsia="Calibri" w:hAnsiTheme="minorHAnsi" w:cstheme="minorHAnsi"/>
          <w:sz w:val="22"/>
          <w:szCs w:val="22"/>
        </w:rPr>
        <w:t xml:space="preserve">u since 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303ED9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44D3A5B" w14:textId="77777777" w:rsidR="002722CF" w:rsidRPr="00303ED9" w:rsidRDefault="002722CF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p w14:paraId="61C48DC6" w14:textId="77777777" w:rsidR="002722CF" w:rsidRPr="00303ED9" w:rsidRDefault="00303ED9">
      <w:pPr>
        <w:ind w:left="100" w:right="722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303ED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03ED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oa</w:t>
      </w:r>
      <w:r w:rsidRPr="00303ED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03ED9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303ED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03ED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303ED9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303ED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303ED9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303ED9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303ED9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303ED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03ED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303ED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303ED9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303ED9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303ED9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ona</w:t>
      </w:r>
      <w:r w:rsidRPr="00303ED9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303ED9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b/>
          <w:sz w:val="22"/>
          <w:szCs w:val="22"/>
        </w:rPr>
        <w:t>Ref</w:t>
      </w:r>
      <w:r w:rsidRPr="00303ED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303ED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303ED9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303ED9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4C7FC12A" w14:textId="77777777" w:rsidR="002722CF" w:rsidRPr="00303ED9" w:rsidRDefault="002722CF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5C225919" w14:textId="77777777" w:rsidR="002722CF" w:rsidRPr="00303ED9" w:rsidRDefault="00303ED9">
      <w:pPr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303ED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303ED9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303ED9">
        <w:rPr>
          <w:rFonts w:asciiTheme="minorHAnsi" w:eastAsia="Calibri" w:hAnsiTheme="minorHAnsi" w:cstheme="minorHAnsi"/>
          <w:sz w:val="22"/>
          <w:szCs w:val="22"/>
        </w:rPr>
        <w:t>ays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z w:val="22"/>
          <w:szCs w:val="22"/>
        </w:rPr>
        <w:t>n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z w:val="22"/>
          <w:szCs w:val="22"/>
        </w:rPr>
        <w:t>r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03ED9">
        <w:rPr>
          <w:rFonts w:asciiTheme="minorHAnsi" w:eastAsia="Calibri" w:hAnsiTheme="minorHAnsi" w:cstheme="minorHAnsi"/>
          <w:sz w:val="22"/>
          <w:szCs w:val="22"/>
        </w:rPr>
        <w:t>ea,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03ED9">
        <w:rPr>
          <w:rFonts w:asciiTheme="minorHAnsi" w:eastAsia="Calibri" w:hAnsiTheme="minorHAnsi" w:cstheme="minorHAnsi"/>
          <w:sz w:val="22"/>
          <w:szCs w:val="22"/>
        </w:rPr>
        <w:t>egi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03ED9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03ED9">
        <w:rPr>
          <w:rFonts w:asciiTheme="minorHAnsi" w:eastAsia="Calibri" w:hAnsiTheme="minorHAnsi" w:cstheme="minorHAnsi"/>
          <w:sz w:val="22"/>
          <w:szCs w:val="22"/>
        </w:rPr>
        <w:t>issio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303ED9">
        <w:rPr>
          <w:rFonts w:asciiTheme="minorHAnsi" w:eastAsia="Calibri" w:hAnsiTheme="minorHAnsi" w:cstheme="minorHAnsi"/>
          <w:sz w:val="22"/>
          <w:szCs w:val="22"/>
        </w:rPr>
        <w:t>er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at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03ED9">
        <w:rPr>
          <w:rFonts w:asciiTheme="minorHAnsi" w:eastAsia="Calibri" w:hAnsiTheme="minorHAnsi" w:cstheme="minorHAnsi"/>
          <w:sz w:val="22"/>
          <w:szCs w:val="22"/>
        </w:rPr>
        <w:t>ilila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03ED9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03ED9">
        <w:rPr>
          <w:rFonts w:asciiTheme="minorHAnsi" w:eastAsia="Calibri" w:hAnsiTheme="minorHAnsi" w:cstheme="minorHAnsi"/>
          <w:sz w:val="22"/>
          <w:szCs w:val="22"/>
        </w:rPr>
        <w:t>YSO</w:t>
      </w:r>
    </w:p>
    <w:p w14:paraId="2CC1030D" w14:textId="77777777" w:rsidR="002722CF" w:rsidRPr="00303ED9" w:rsidRDefault="00303ED9">
      <w:pPr>
        <w:spacing w:before="41"/>
        <w:ind w:left="820"/>
        <w:rPr>
          <w:rFonts w:asciiTheme="minorHAnsi" w:eastAsia="Calibri" w:hAnsiTheme="minorHAnsi" w:cstheme="minorHAnsi"/>
          <w:sz w:val="22"/>
          <w:szCs w:val="22"/>
        </w:rPr>
      </w:pPr>
      <w:hyperlink r:id="rId5">
        <w:r w:rsidRPr="00303ED9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rc@mili</w:t>
        </w:r>
        <w:r w:rsidRPr="00303ED9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l</w:t>
        </w:r>
        <w:r w:rsidRPr="00303ED9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a</w:t>
        </w:r>
        <w:r w:rsidRPr="00303ED9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n</w:t>
        </w:r>
        <w:r w:rsidRPr="00303ED9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ia</w:t>
        </w:r>
        <w:r w:rsidRPr="00303ED9">
          <w:rPr>
            <w:rFonts w:asciiTheme="minorHAnsi" w:eastAsia="Calibri" w:hAnsiTheme="minorHAnsi" w:cstheme="minorHAnsi"/>
            <w:spacing w:val="-2"/>
            <w:sz w:val="22"/>
            <w:szCs w:val="22"/>
            <w:u w:val="single" w:color="0000FF"/>
          </w:rPr>
          <w:t>y</w:t>
        </w:r>
        <w:r w:rsidRPr="00303ED9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o</w:t>
        </w:r>
        <w:r w:rsidRPr="00303ED9">
          <w:rPr>
            <w:rFonts w:asciiTheme="minorHAnsi" w:eastAsia="Calibri" w:hAnsiTheme="minorHAnsi" w:cstheme="minorHAnsi"/>
            <w:spacing w:val="-3"/>
            <w:sz w:val="22"/>
            <w:szCs w:val="22"/>
            <w:u w:val="single" w:color="0000FF"/>
          </w:rPr>
          <w:t>.</w:t>
        </w:r>
        <w:r w:rsidRPr="00303ED9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o</w:t>
        </w:r>
        <w:r w:rsidRPr="00303ED9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rg</w:t>
        </w:r>
        <w:r w:rsidRPr="00303ED9">
          <w:rPr>
            <w:rFonts w:asciiTheme="minorHAnsi" w:eastAsia="Calibri" w:hAnsiTheme="minorHAnsi" w:cstheme="minorHAnsi"/>
            <w:spacing w:val="48"/>
            <w:sz w:val="22"/>
            <w:szCs w:val="22"/>
          </w:rPr>
          <w:t xml:space="preserve"> </w:t>
        </w:r>
        <w:r w:rsidRPr="00303ED9">
          <w:rPr>
            <w:rFonts w:asciiTheme="minorHAnsi" w:eastAsia="Calibri" w:hAnsiTheme="minorHAnsi" w:cstheme="minorHAnsi"/>
            <w:spacing w:val="1"/>
            <w:sz w:val="22"/>
            <w:szCs w:val="22"/>
          </w:rPr>
          <w:t>o</w:t>
        </w:r>
      </w:hyperlink>
      <w:r w:rsidRPr="00303ED9">
        <w:rPr>
          <w:rFonts w:asciiTheme="minorHAnsi" w:eastAsia="Calibri" w:hAnsiTheme="minorHAnsi" w:cstheme="minorHAnsi"/>
          <w:sz w:val="22"/>
          <w:szCs w:val="22"/>
        </w:rPr>
        <w:t>r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303ED9">
        <w:rPr>
          <w:rFonts w:asciiTheme="minorHAnsi" w:eastAsia="Calibri" w:hAnsiTheme="minorHAnsi" w:cstheme="minorHAnsi"/>
          <w:spacing w:val="2"/>
          <w:sz w:val="22"/>
          <w:szCs w:val="22"/>
        </w:rPr>
        <w:t>8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9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303ED9">
        <w:rPr>
          <w:rFonts w:asciiTheme="minorHAnsi" w:eastAsia="Calibri" w:hAnsiTheme="minorHAnsi" w:cstheme="minorHAnsi"/>
          <w:sz w:val="22"/>
          <w:szCs w:val="22"/>
        </w:rPr>
        <w:t>-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6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303ED9">
        <w:rPr>
          <w:rFonts w:asciiTheme="minorHAnsi" w:eastAsia="Calibri" w:hAnsiTheme="minorHAnsi" w:cstheme="minorHAnsi"/>
          <w:sz w:val="22"/>
          <w:szCs w:val="22"/>
        </w:rPr>
        <w:t>6</w:t>
      </w:r>
    </w:p>
    <w:p w14:paraId="039EE3F1" w14:textId="77777777" w:rsidR="002722CF" w:rsidRPr="00303ED9" w:rsidRDefault="00303ED9">
      <w:pPr>
        <w:tabs>
          <w:tab w:val="left" w:pos="820"/>
        </w:tabs>
        <w:spacing w:before="46" w:line="273" w:lineRule="auto"/>
        <w:ind w:left="820" w:right="5027" w:hanging="360"/>
        <w:rPr>
          <w:rFonts w:asciiTheme="minorHAnsi" w:eastAsia="Calibri" w:hAnsiTheme="minorHAnsi" w:cstheme="minorHAnsi"/>
          <w:sz w:val="22"/>
          <w:szCs w:val="22"/>
        </w:rPr>
      </w:pPr>
      <w:r w:rsidRPr="00303ED9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303ED9">
        <w:rPr>
          <w:rFonts w:asciiTheme="minorHAnsi" w:eastAsia="Segoe MDL2 Assets" w:hAnsiTheme="minorHAnsi" w:cstheme="minorHAnsi"/>
          <w:sz w:val="22"/>
          <w:szCs w:val="22"/>
        </w:rPr>
        <w:tab/>
      </w:r>
      <w:r w:rsidRPr="00303ED9">
        <w:rPr>
          <w:rFonts w:asciiTheme="minorHAnsi" w:eastAsia="Calibri" w:hAnsiTheme="minorHAnsi" w:cstheme="minorHAnsi"/>
          <w:sz w:val="22"/>
          <w:szCs w:val="22"/>
        </w:rPr>
        <w:t>V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303ED9">
        <w:rPr>
          <w:rFonts w:asciiTheme="minorHAnsi" w:eastAsia="Calibri" w:hAnsiTheme="minorHAnsi" w:cstheme="minorHAnsi"/>
          <w:sz w:val="22"/>
          <w:szCs w:val="22"/>
        </w:rPr>
        <w:t>ce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R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z w:val="22"/>
          <w:szCs w:val="22"/>
        </w:rPr>
        <w:t>s, Girls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H</w:t>
      </w:r>
      <w:r w:rsidRPr="00303ED9">
        <w:rPr>
          <w:rFonts w:asciiTheme="minorHAnsi" w:eastAsia="Calibri" w:hAnsiTheme="minorHAnsi" w:cstheme="minorHAnsi"/>
          <w:sz w:val="22"/>
          <w:szCs w:val="22"/>
        </w:rPr>
        <w:t xml:space="preserve">ead 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z w:val="22"/>
          <w:szCs w:val="22"/>
        </w:rPr>
        <w:t>ach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at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Waia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303ED9">
        <w:rPr>
          <w:rFonts w:asciiTheme="minorHAnsi" w:eastAsia="Calibri" w:hAnsiTheme="minorHAnsi" w:cstheme="minorHAnsi"/>
          <w:sz w:val="22"/>
          <w:szCs w:val="22"/>
        </w:rPr>
        <w:t>ae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03ED9">
        <w:rPr>
          <w:rFonts w:asciiTheme="minorHAnsi" w:eastAsia="Calibri" w:hAnsiTheme="minorHAnsi" w:cstheme="minorHAnsi"/>
          <w:sz w:val="22"/>
          <w:szCs w:val="22"/>
        </w:rPr>
        <w:t>i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303ED9">
        <w:rPr>
          <w:rFonts w:asciiTheme="minorHAnsi" w:eastAsia="Calibri" w:hAnsiTheme="minorHAnsi" w:cstheme="minorHAnsi"/>
          <w:sz w:val="22"/>
          <w:szCs w:val="22"/>
        </w:rPr>
        <w:t>h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Sc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z w:val="22"/>
          <w:szCs w:val="22"/>
        </w:rPr>
        <w:t xml:space="preserve">l </w:t>
      </w:r>
      <w:hyperlink r:id="rId6">
        <w:r w:rsidRPr="00303ED9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l</w:t>
        </w:r>
        <w:r w:rsidRPr="00303ED9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m</w:t>
        </w:r>
        <w:r w:rsidRPr="00303ED9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b</w:t>
        </w:r>
        <w:r w:rsidRPr="00303ED9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r</w:t>
        </w:r>
        <w:r w:rsidRPr="00303ED9">
          <w:rPr>
            <w:rFonts w:asciiTheme="minorHAnsi" w:eastAsia="Calibri" w:hAnsiTheme="minorHAnsi" w:cstheme="minorHAnsi"/>
            <w:spacing w:val="-2"/>
            <w:sz w:val="22"/>
            <w:szCs w:val="22"/>
            <w:u w:val="single" w:color="0000FF"/>
          </w:rPr>
          <w:t>0</w:t>
        </w:r>
        <w:r w:rsidRPr="00303ED9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5</w:t>
        </w:r>
        <w:r w:rsidRPr="00303ED9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@ya</w:t>
        </w:r>
        <w:r w:rsidRPr="00303ED9">
          <w:rPr>
            <w:rFonts w:asciiTheme="minorHAnsi" w:eastAsia="Calibri" w:hAnsiTheme="minorHAnsi" w:cstheme="minorHAnsi"/>
            <w:spacing w:val="-3"/>
            <w:sz w:val="22"/>
            <w:szCs w:val="22"/>
            <w:u w:val="single" w:color="0000FF"/>
          </w:rPr>
          <w:t>h</w:t>
        </w:r>
        <w:r w:rsidRPr="00303ED9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oo</w:t>
        </w:r>
        <w:r w:rsidRPr="00303ED9">
          <w:rPr>
            <w:rFonts w:asciiTheme="minorHAnsi" w:eastAsia="Calibri" w:hAnsiTheme="minorHAnsi" w:cstheme="minorHAnsi"/>
            <w:spacing w:val="-3"/>
            <w:sz w:val="22"/>
            <w:szCs w:val="22"/>
            <w:u w:val="single" w:color="0000FF"/>
          </w:rPr>
          <w:t>.</w:t>
        </w:r>
        <w:r w:rsidRPr="00303ED9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c</w:t>
        </w:r>
        <w:r w:rsidRPr="00303ED9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o</w:t>
        </w:r>
        <w:r w:rsidRPr="00303ED9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m</w:t>
        </w:r>
        <w:r w:rsidRPr="00303ED9">
          <w:rPr>
            <w:rFonts w:asciiTheme="minorHAnsi" w:eastAsia="Calibri" w:hAnsiTheme="minorHAnsi" w:cstheme="minorHAnsi"/>
            <w:sz w:val="22"/>
            <w:szCs w:val="22"/>
          </w:rPr>
          <w:t xml:space="preserve"> </w:t>
        </w:r>
        <w:r w:rsidRPr="00303ED9">
          <w:rPr>
            <w:rFonts w:asciiTheme="minorHAnsi" w:eastAsia="Calibri" w:hAnsiTheme="minorHAnsi" w:cstheme="minorHAnsi"/>
            <w:spacing w:val="1"/>
            <w:sz w:val="22"/>
            <w:szCs w:val="22"/>
          </w:rPr>
          <w:t xml:space="preserve"> </w:t>
        </w:r>
        <w:r w:rsidRPr="00303ED9">
          <w:rPr>
            <w:rFonts w:asciiTheme="minorHAnsi" w:eastAsia="Calibri" w:hAnsiTheme="minorHAnsi" w:cstheme="minorHAnsi"/>
            <w:spacing w:val="1"/>
            <w:sz w:val="22"/>
            <w:szCs w:val="22"/>
          </w:rPr>
          <w:t>o</w:t>
        </w:r>
      </w:hyperlink>
      <w:r w:rsidRPr="00303ED9">
        <w:rPr>
          <w:rFonts w:asciiTheme="minorHAnsi" w:eastAsia="Calibri" w:hAnsiTheme="minorHAnsi" w:cstheme="minorHAnsi"/>
          <w:sz w:val="22"/>
          <w:szCs w:val="22"/>
        </w:rPr>
        <w:t>r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80</w:t>
      </w:r>
      <w:r w:rsidRPr="00303ED9">
        <w:rPr>
          <w:rFonts w:asciiTheme="minorHAnsi" w:eastAsia="Calibri" w:hAnsiTheme="minorHAnsi" w:cstheme="minorHAnsi"/>
          <w:spacing w:val="2"/>
          <w:sz w:val="22"/>
          <w:szCs w:val="22"/>
        </w:rPr>
        <w:t>8</w:t>
      </w:r>
      <w:r w:rsidRPr="00303ED9">
        <w:rPr>
          <w:rFonts w:asciiTheme="minorHAnsi" w:eastAsia="Calibri" w:hAnsiTheme="minorHAnsi" w:cstheme="minorHAnsi"/>
          <w:sz w:val="22"/>
          <w:szCs w:val="22"/>
        </w:rPr>
        <w:t>-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3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68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8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7</w:t>
      </w:r>
      <w:r w:rsidRPr="00303ED9">
        <w:rPr>
          <w:rFonts w:asciiTheme="minorHAnsi" w:eastAsia="Calibri" w:hAnsiTheme="minorHAnsi" w:cstheme="minorHAnsi"/>
          <w:sz w:val="22"/>
          <w:szCs w:val="22"/>
        </w:rPr>
        <w:t>8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(C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303ED9">
        <w:rPr>
          <w:rFonts w:asciiTheme="minorHAnsi" w:eastAsia="Calibri" w:hAnsiTheme="minorHAnsi" w:cstheme="minorHAnsi"/>
          <w:sz w:val="22"/>
          <w:szCs w:val="22"/>
        </w:rPr>
        <w:t>ch Ca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z w:val="22"/>
          <w:szCs w:val="22"/>
        </w:rPr>
        <w:t>l)</w:t>
      </w:r>
    </w:p>
    <w:p w14:paraId="019B3C58" w14:textId="77777777" w:rsidR="002722CF" w:rsidRPr="00303ED9" w:rsidRDefault="00303ED9">
      <w:pPr>
        <w:spacing w:before="15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303ED9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303ED9">
        <w:rPr>
          <w:rFonts w:asciiTheme="minorHAnsi" w:eastAsia="Segoe MDL2 Assets" w:hAnsiTheme="minorHAnsi" w:cstheme="minorHAnsi"/>
          <w:spacing w:val="11"/>
          <w:w w:val="46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Ste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303ED9">
        <w:rPr>
          <w:rFonts w:asciiTheme="minorHAnsi" w:eastAsia="Calibri" w:hAnsiTheme="minorHAnsi" w:cstheme="minorHAnsi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Hu</w:t>
      </w:r>
      <w:r w:rsidRPr="00303ED9">
        <w:rPr>
          <w:rFonts w:asciiTheme="minorHAnsi" w:eastAsia="Calibri" w:hAnsiTheme="minorHAnsi" w:cstheme="minorHAnsi"/>
          <w:sz w:val="22"/>
          <w:szCs w:val="22"/>
        </w:rPr>
        <w:t>rl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303ED9">
        <w:rPr>
          <w:rFonts w:asciiTheme="minorHAnsi" w:eastAsia="Calibri" w:hAnsiTheme="minorHAnsi" w:cstheme="minorHAnsi"/>
          <w:sz w:val="22"/>
          <w:szCs w:val="22"/>
        </w:rPr>
        <w:t>t,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D</w:t>
      </w:r>
      <w:r w:rsidRPr="00303ED9">
        <w:rPr>
          <w:rFonts w:asciiTheme="minorHAnsi" w:eastAsia="Calibri" w:hAnsiTheme="minorHAnsi" w:cstheme="minorHAnsi"/>
          <w:sz w:val="22"/>
          <w:szCs w:val="22"/>
        </w:rPr>
        <w:t>i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303ED9">
        <w:rPr>
          <w:rFonts w:asciiTheme="minorHAnsi" w:eastAsia="Calibri" w:hAnsiTheme="minorHAnsi" w:cstheme="minorHAnsi"/>
          <w:sz w:val="22"/>
          <w:szCs w:val="22"/>
        </w:rPr>
        <w:t>ec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z w:val="22"/>
          <w:szCs w:val="22"/>
        </w:rPr>
        <w:t>r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z w:val="22"/>
          <w:szCs w:val="22"/>
        </w:rPr>
        <w:t>f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303ED9">
        <w:rPr>
          <w:rFonts w:asciiTheme="minorHAnsi" w:eastAsia="Calibri" w:hAnsiTheme="minorHAnsi" w:cstheme="minorHAnsi"/>
          <w:sz w:val="22"/>
          <w:szCs w:val="22"/>
        </w:rPr>
        <w:t>ealthcare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T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303ED9">
        <w:rPr>
          <w:rFonts w:asciiTheme="minorHAnsi" w:eastAsia="Calibri" w:hAnsiTheme="minorHAnsi" w:cstheme="minorHAnsi"/>
          <w:sz w:val="22"/>
          <w:szCs w:val="22"/>
        </w:rPr>
        <w:t>ch</w:t>
      </w:r>
      <w:r w:rsidRPr="00303ED9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z w:val="22"/>
          <w:szCs w:val="22"/>
        </w:rPr>
        <w:t>l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303ED9">
        <w:rPr>
          <w:rFonts w:asciiTheme="minorHAnsi" w:eastAsia="Calibri" w:hAnsiTheme="minorHAnsi" w:cstheme="minorHAnsi"/>
          <w:sz w:val="22"/>
          <w:szCs w:val="22"/>
        </w:rPr>
        <w:t>y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Se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303ED9">
        <w:rPr>
          <w:rFonts w:asciiTheme="minorHAnsi" w:eastAsia="Calibri" w:hAnsiTheme="minorHAnsi" w:cstheme="minorHAnsi"/>
          <w:sz w:val="22"/>
          <w:szCs w:val="22"/>
        </w:rPr>
        <w:t>ices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at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B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303ED9">
        <w:rPr>
          <w:rFonts w:asciiTheme="minorHAnsi" w:eastAsia="Calibri" w:hAnsiTheme="minorHAnsi" w:cstheme="minorHAnsi"/>
          <w:sz w:val="22"/>
          <w:szCs w:val="22"/>
        </w:rPr>
        <w:t>T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303ED9">
        <w:rPr>
          <w:rFonts w:asciiTheme="minorHAnsi" w:eastAsia="Calibri" w:hAnsiTheme="minorHAnsi" w:cstheme="minorHAnsi"/>
          <w:sz w:val="22"/>
          <w:szCs w:val="22"/>
        </w:rPr>
        <w:t>U</w:t>
      </w:r>
      <w:r w:rsidRPr="00303ED9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303ED9">
        <w:rPr>
          <w:rFonts w:asciiTheme="minorHAnsi" w:eastAsia="Calibri" w:hAnsiTheme="minorHAnsi" w:cstheme="minorHAnsi"/>
          <w:sz w:val="22"/>
          <w:szCs w:val="22"/>
        </w:rPr>
        <w:t>A</w:t>
      </w:r>
    </w:p>
    <w:p w14:paraId="3B669A64" w14:textId="77777777" w:rsidR="002722CF" w:rsidRPr="00303ED9" w:rsidRDefault="00303ED9">
      <w:pPr>
        <w:spacing w:before="41"/>
        <w:ind w:left="820"/>
        <w:rPr>
          <w:rFonts w:asciiTheme="minorHAnsi" w:eastAsia="Calibri" w:hAnsiTheme="minorHAnsi" w:cstheme="minorHAnsi"/>
          <w:sz w:val="22"/>
          <w:szCs w:val="22"/>
        </w:rPr>
      </w:pPr>
      <w:hyperlink r:id="rId7">
        <w:r w:rsidRPr="00303ED9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hu</w:t>
        </w:r>
        <w:r w:rsidRPr="00303ED9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rl</w:t>
        </w:r>
        <w:r w:rsidRPr="00303ED9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bu</w:t>
        </w:r>
        <w:r w:rsidRPr="00303ED9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ts</w:t>
        </w:r>
        <w:r w:rsidRPr="00303ED9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001</w:t>
        </w:r>
        <w:r w:rsidRPr="00303ED9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@</w:t>
        </w:r>
        <w:r w:rsidRPr="00303ED9">
          <w:rPr>
            <w:rFonts w:asciiTheme="minorHAnsi" w:eastAsia="Calibri" w:hAnsiTheme="minorHAnsi" w:cstheme="minorHAnsi"/>
            <w:spacing w:val="-4"/>
            <w:sz w:val="22"/>
            <w:szCs w:val="22"/>
            <w:u w:val="single" w:color="0000FF"/>
          </w:rPr>
          <w:t>g</w:t>
        </w:r>
        <w:r w:rsidRPr="00303ED9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m</w:t>
        </w:r>
        <w:r w:rsidRPr="00303ED9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ai</w:t>
        </w:r>
        <w:r w:rsidRPr="00303ED9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l</w:t>
        </w:r>
        <w:r w:rsidRPr="00303ED9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.</w:t>
        </w:r>
        <w:r w:rsidRPr="00303ED9">
          <w:rPr>
            <w:rFonts w:asciiTheme="minorHAnsi" w:eastAsia="Calibri" w:hAnsiTheme="minorHAnsi" w:cstheme="minorHAnsi"/>
            <w:spacing w:val="-3"/>
            <w:sz w:val="22"/>
            <w:szCs w:val="22"/>
            <w:u w:val="single" w:color="0000FF"/>
          </w:rPr>
          <w:t>c</w:t>
        </w:r>
        <w:r w:rsidRPr="00303ED9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o</w:t>
        </w:r>
        <w:r w:rsidRPr="00303ED9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m</w:t>
        </w:r>
        <w:r w:rsidRPr="00303ED9">
          <w:rPr>
            <w:rFonts w:asciiTheme="minorHAnsi" w:eastAsia="Calibri" w:hAnsiTheme="minorHAnsi" w:cstheme="minorHAnsi"/>
            <w:sz w:val="22"/>
            <w:szCs w:val="22"/>
          </w:rPr>
          <w:t xml:space="preserve"> </w:t>
        </w:r>
        <w:r w:rsidRPr="00303ED9">
          <w:rPr>
            <w:rFonts w:asciiTheme="minorHAnsi" w:eastAsia="Calibri" w:hAnsiTheme="minorHAnsi" w:cstheme="minorHAnsi"/>
            <w:spacing w:val="1"/>
            <w:sz w:val="22"/>
            <w:szCs w:val="22"/>
          </w:rPr>
          <w:t xml:space="preserve"> </w:t>
        </w:r>
        <w:r w:rsidRPr="00303ED9">
          <w:rPr>
            <w:rFonts w:asciiTheme="minorHAnsi" w:eastAsia="Calibri" w:hAnsiTheme="minorHAnsi" w:cstheme="minorHAnsi"/>
            <w:spacing w:val="-1"/>
            <w:sz w:val="22"/>
            <w:szCs w:val="22"/>
          </w:rPr>
          <w:t>o</w:t>
        </w:r>
      </w:hyperlink>
      <w:r w:rsidRPr="00303ED9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303ED9">
        <w:rPr>
          <w:rFonts w:asciiTheme="minorHAnsi" w:eastAsia="Calibri" w:hAnsiTheme="minorHAnsi" w:cstheme="minorHAnsi"/>
          <w:sz w:val="22"/>
          <w:szCs w:val="22"/>
        </w:rPr>
        <w:t>-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7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81</w:t>
      </w:r>
      <w:r w:rsidRPr="00303ED9">
        <w:rPr>
          <w:rFonts w:asciiTheme="minorHAnsi" w:eastAsia="Calibri" w:hAnsiTheme="minorHAnsi" w:cstheme="minorHAnsi"/>
          <w:spacing w:val="-3"/>
          <w:sz w:val="22"/>
          <w:szCs w:val="22"/>
        </w:rPr>
        <w:t>-</w:t>
      </w:r>
      <w:r w:rsidRPr="00303ED9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303ED9">
        <w:rPr>
          <w:rFonts w:asciiTheme="minorHAnsi" w:eastAsia="Calibri" w:hAnsiTheme="minorHAnsi" w:cstheme="minorHAnsi"/>
          <w:spacing w:val="-2"/>
          <w:sz w:val="22"/>
          <w:szCs w:val="22"/>
        </w:rPr>
        <w:t>67</w:t>
      </w:r>
      <w:r w:rsidRPr="00303ED9">
        <w:rPr>
          <w:rFonts w:asciiTheme="minorHAnsi" w:eastAsia="Calibri" w:hAnsiTheme="minorHAnsi" w:cstheme="minorHAnsi"/>
          <w:sz w:val="22"/>
          <w:szCs w:val="22"/>
        </w:rPr>
        <w:t>0</w:t>
      </w:r>
    </w:p>
    <w:sectPr w:rsidR="002722CF" w:rsidRPr="00303ED9">
      <w:type w:val="continuous"/>
      <w:pgSz w:w="12240" w:h="15840"/>
      <w:pgMar w:top="700" w:right="80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820185"/>
    <w:multiLevelType w:val="multilevel"/>
    <w:tmpl w:val="095A153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2CF"/>
    <w:rsid w:val="002722CF"/>
    <w:rsid w:val="00303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F4791"/>
  <w15:docId w15:val="{D82335C0-2E07-4303-9761-0F77F59EA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hurlbuts001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mbr05@yahoo.com" TargetMode="External"/><Relationship Id="rId5" Type="http://schemas.openxmlformats.org/officeDocument/2006/relationships/hyperlink" Target="mailto:rc@mililaniayo.or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359</Words>
  <Characters>2050</Characters>
  <Application>Microsoft Office Word</Application>
  <DocSecurity>0</DocSecurity>
  <Lines>17</Lines>
  <Paragraphs>4</Paragraphs>
  <ScaleCrop>false</ScaleCrop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2021-06-04T13:31:00Z</dcterms:created>
  <dcterms:modified xsi:type="dcterms:W3CDTF">2021-06-04T13:33:00Z</dcterms:modified>
</cp:coreProperties>
</file>